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C61209" w:rsidP="00D345E3">
      <w:pPr>
        <w:suppressAutoHyphens/>
        <w:spacing w:line="240" w:lineRule="auto"/>
        <w:jc w:val="center"/>
        <w:rPr>
          <w:b/>
          <w:sz w:val="24"/>
          <w:szCs w:val="24"/>
          <w:highlight w:val="lightGray"/>
        </w:rPr>
      </w:pPr>
      <w:r>
        <w:rPr>
          <w:b/>
          <w:sz w:val="24"/>
          <w:szCs w:val="24"/>
        </w:rPr>
        <w:t>ДЛЯ НУЖД П</w:t>
      </w:r>
      <w:r w:rsidR="00D345E3" w:rsidRPr="00CC1D59">
        <w:rPr>
          <w:b/>
          <w:sz w:val="24"/>
          <w:szCs w:val="24"/>
        </w:rPr>
        <w:t>АО «</w:t>
      </w:r>
      <w:r>
        <w:rPr>
          <w:b/>
          <w:sz w:val="24"/>
          <w:szCs w:val="24"/>
        </w:rPr>
        <w:t>Юнипро</w:t>
      </w:r>
      <w:r w:rsidR="00D345E3"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1E4F" w:rsidRPr="00DD24C7" w:rsidRDefault="00C61209" w:rsidP="00D27E5D">
      <w:pPr>
        <w:ind w:firstLine="0"/>
        <w:jc w:val="center"/>
      </w:pPr>
      <w:r>
        <w:rPr>
          <w:sz w:val="24"/>
          <w:szCs w:val="24"/>
          <w:highlight w:val="lightGray"/>
        </w:rPr>
        <w:t>Сургут</w:t>
      </w:r>
      <w:r w:rsidR="00D345E3" w:rsidRPr="00CC1D59">
        <w:rPr>
          <w:sz w:val="24"/>
          <w:szCs w:val="24"/>
          <w:highlight w:val="lightGray"/>
        </w:rPr>
        <w:br/>
      </w:r>
      <w:r w:rsidR="00D27E5D">
        <w:rPr>
          <w:sz w:val="24"/>
          <w:szCs w:val="24"/>
        </w:rPr>
        <w:t>201</w:t>
      </w:r>
      <w:r w:rsidR="00C43865">
        <w:rPr>
          <w:sz w:val="24"/>
          <w:szCs w:val="24"/>
        </w:rPr>
        <w:t>9</w:t>
      </w:r>
      <w:r w:rsidR="00D27E5D">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0A7754">
          <w:rPr>
            <w:webHidden/>
          </w:rPr>
          <w:t>3</w:t>
        </w:r>
        <w:r w:rsidR="001F2C0F">
          <w:rPr>
            <w:webHidden/>
          </w:rPr>
          <w:fldChar w:fldCharType="end"/>
        </w:r>
      </w:hyperlink>
    </w:p>
    <w:p w:rsidR="001F2C0F" w:rsidRDefault="009E4DAE">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0A7754">
          <w:rPr>
            <w:webHidden/>
          </w:rPr>
          <w:t>7</w:t>
        </w:r>
        <w:r w:rsidR="001F2C0F">
          <w:rPr>
            <w:webHidden/>
          </w:rPr>
          <w:fldChar w:fldCharType="end"/>
        </w:r>
      </w:hyperlink>
    </w:p>
    <w:p w:rsidR="001F2C0F" w:rsidRDefault="009E4DAE">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0A7754">
          <w:rPr>
            <w:webHidden/>
          </w:rPr>
          <w:t>8</w:t>
        </w:r>
        <w:r w:rsidR="001F2C0F">
          <w:rPr>
            <w:webHidden/>
          </w:rPr>
          <w:fldChar w:fldCharType="end"/>
        </w:r>
      </w:hyperlink>
    </w:p>
    <w:p w:rsidR="001F2C0F" w:rsidRDefault="009E4DAE">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0A7754">
          <w:rPr>
            <w:webHidden/>
          </w:rPr>
          <w:t>11</w:t>
        </w:r>
        <w:r w:rsidR="001F2C0F">
          <w:rPr>
            <w:webHidden/>
          </w:rPr>
          <w:fldChar w:fldCharType="end"/>
        </w:r>
      </w:hyperlink>
    </w:p>
    <w:p w:rsidR="001F2C0F" w:rsidRDefault="009E4DAE">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r w:rsidR="001F2C0F" w:rsidRPr="003C2DC8">
          <w:rPr>
            <w:rStyle w:val="af2"/>
          </w:rPr>
          <w:t>График поставки товара  (форма 3)</w:t>
        </w:r>
        <w:r w:rsidR="001F2C0F">
          <w:rPr>
            <w:webHidden/>
          </w:rPr>
          <w:tab/>
        </w:r>
        <w:r w:rsidR="001F2C0F">
          <w:rPr>
            <w:webHidden/>
          </w:rPr>
          <w:fldChar w:fldCharType="begin"/>
        </w:r>
        <w:r w:rsidR="001F2C0F">
          <w:rPr>
            <w:webHidden/>
          </w:rPr>
          <w:instrText xml:space="preserve"> PAGEREF _Toc428967880 \h </w:instrText>
        </w:r>
        <w:r w:rsidR="001F2C0F">
          <w:rPr>
            <w:webHidden/>
          </w:rPr>
        </w:r>
        <w:r w:rsidR="001F2C0F">
          <w:rPr>
            <w:webHidden/>
          </w:rPr>
          <w:fldChar w:fldCharType="separate"/>
        </w:r>
        <w:r w:rsidR="000A7754">
          <w:rPr>
            <w:webHidden/>
          </w:rPr>
          <w:t>14</w:t>
        </w:r>
        <w:r w:rsidR="001F2C0F">
          <w:rPr>
            <w:webHidden/>
          </w:rPr>
          <w:fldChar w:fldCharType="end"/>
        </w:r>
      </w:hyperlink>
    </w:p>
    <w:p w:rsidR="001F2C0F" w:rsidRDefault="009E4DAE">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0A7754">
          <w:rPr>
            <w:webHidden/>
          </w:rPr>
          <w:t>16</w:t>
        </w:r>
        <w:r w:rsidR="001F2C0F">
          <w:rPr>
            <w:webHidden/>
          </w:rPr>
          <w:fldChar w:fldCharType="end"/>
        </w:r>
      </w:hyperlink>
    </w:p>
    <w:p w:rsidR="001F2C0F" w:rsidRDefault="009E4DAE">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0A7754">
          <w:rPr>
            <w:webHidden/>
          </w:rPr>
          <w:t>18</w:t>
        </w:r>
        <w:r w:rsidR="001F2C0F">
          <w:rPr>
            <w:webHidden/>
          </w:rPr>
          <w:fldChar w:fldCharType="end"/>
        </w:r>
      </w:hyperlink>
    </w:p>
    <w:p w:rsidR="001F2C0F" w:rsidRDefault="009E4DAE">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0A7754">
          <w:rPr>
            <w:webHidden/>
          </w:rPr>
          <w:t>22</w:t>
        </w:r>
        <w:r w:rsidR="001F2C0F">
          <w:rPr>
            <w:webHidden/>
          </w:rPr>
          <w:fldChar w:fldCharType="end"/>
        </w:r>
      </w:hyperlink>
    </w:p>
    <w:p w:rsidR="001F2C0F" w:rsidRDefault="009E4DAE">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0A7754">
          <w:rPr>
            <w:webHidden/>
          </w:rPr>
          <w:t>24</w:t>
        </w:r>
        <w:r w:rsidR="001F2C0F">
          <w:rPr>
            <w:webHidden/>
          </w:rPr>
          <w:fldChar w:fldCharType="end"/>
        </w:r>
      </w:hyperlink>
    </w:p>
    <w:p w:rsidR="001F2C0F" w:rsidRDefault="009E4DAE">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0A7754">
          <w:rPr>
            <w:webHidden/>
          </w:rPr>
          <w:t>26</w:t>
        </w:r>
        <w:r w:rsidR="001F2C0F">
          <w:rPr>
            <w:webHidden/>
          </w:rPr>
          <w:fldChar w:fldCharType="end"/>
        </w:r>
      </w:hyperlink>
    </w:p>
    <w:p w:rsidR="001F2C0F" w:rsidRDefault="009E4DAE">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0A7754">
          <w:rPr>
            <w:webHidden/>
          </w:rPr>
          <w:t>28</w:t>
        </w:r>
        <w:r w:rsidR="001F2C0F">
          <w:rPr>
            <w:webHidden/>
          </w:rPr>
          <w:fldChar w:fldCharType="end"/>
        </w:r>
      </w:hyperlink>
    </w:p>
    <w:p w:rsidR="001F2C0F" w:rsidRDefault="009E4DAE">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0A7754">
          <w:rPr>
            <w:webHidden/>
          </w:rPr>
          <w:t>30</w:t>
        </w:r>
        <w:r w:rsidR="001F2C0F">
          <w:rPr>
            <w:webHidden/>
          </w:rPr>
          <w:fldChar w:fldCharType="end"/>
        </w:r>
      </w:hyperlink>
    </w:p>
    <w:p w:rsidR="001F2C0F" w:rsidRDefault="009E4DAE">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0A7754">
          <w:rPr>
            <w:webHidden/>
          </w:rPr>
          <w:t>31</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Default="00BC5425" w:rsidP="00BC5425">
      <w:pPr>
        <w:autoSpaceDE w:val="0"/>
        <w:autoSpaceDN w:val="0"/>
        <w:adjustRightInd w:val="0"/>
        <w:spacing w:line="240" w:lineRule="auto"/>
        <w:ind w:right="-72" w:firstLine="0"/>
        <w:jc w:val="left"/>
        <w:rPr>
          <w:b/>
          <w:bCs/>
          <w:sz w:val="24"/>
          <w:szCs w:val="24"/>
        </w:rPr>
      </w:pPr>
    </w:p>
    <w:p w:rsidR="00F3026D" w:rsidRPr="004747FE" w:rsidRDefault="00BC5425" w:rsidP="00F3026D">
      <w:pPr>
        <w:autoSpaceDE w:val="0"/>
        <w:autoSpaceDN w:val="0"/>
        <w:adjustRightInd w:val="0"/>
        <w:spacing w:line="276" w:lineRule="auto"/>
        <w:ind w:right="-72" w:firstLine="0"/>
        <w:rPr>
          <w:b/>
          <w:sz w:val="24"/>
          <w:szCs w:val="24"/>
        </w:rPr>
      </w:pPr>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w:t>
      </w:r>
      <w:r w:rsidRPr="00E56D15">
        <w:rPr>
          <w:sz w:val="24"/>
          <w:szCs w:val="24"/>
        </w:rPr>
        <w:t xml:space="preserve">предложений </w:t>
      </w:r>
      <w:r w:rsidR="00B52706" w:rsidRPr="002D2E32">
        <w:rPr>
          <w:sz w:val="24"/>
          <w:szCs w:val="24"/>
        </w:rPr>
        <w:t xml:space="preserve">№ </w:t>
      </w:r>
      <w:r w:rsidR="00C43865">
        <w:rPr>
          <w:sz w:val="24"/>
          <w:szCs w:val="24"/>
        </w:rPr>
        <w:t>29/19</w:t>
      </w:r>
      <w:r w:rsidR="00B52706" w:rsidRPr="002D2E32">
        <w:rPr>
          <w:sz w:val="24"/>
          <w:szCs w:val="24"/>
        </w:rPr>
        <w:t xml:space="preserve"> от </w:t>
      </w:r>
      <w:r w:rsidR="00CD1AD8">
        <w:rPr>
          <w:sz w:val="24"/>
          <w:szCs w:val="24"/>
        </w:rPr>
        <w:t>22</w:t>
      </w:r>
      <w:r w:rsidR="00C43865">
        <w:rPr>
          <w:sz w:val="24"/>
          <w:szCs w:val="24"/>
        </w:rPr>
        <w:t>.0</w:t>
      </w:r>
      <w:r w:rsidR="00CD1AD8">
        <w:rPr>
          <w:sz w:val="24"/>
          <w:szCs w:val="24"/>
        </w:rPr>
        <w:t>7</w:t>
      </w:r>
      <w:r w:rsidR="00C43865">
        <w:rPr>
          <w:sz w:val="24"/>
          <w:szCs w:val="24"/>
        </w:rPr>
        <w:t>.2019 года</w:t>
      </w:r>
      <w:r w:rsidRPr="00E56D15">
        <w:rPr>
          <w:sz w:val="24"/>
          <w:szCs w:val="24"/>
        </w:rPr>
        <w:t>, в соответствии</w:t>
      </w:r>
      <w:r w:rsidRPr="004747FE">
        <w:rPr>
          <w:sz w:val="24"/>
          <w:szCs w:val="24"/>
        </w:rPr>
        <w:t xml:space="preserve"> с настоящим Разделом, уточняют и дополняют положения </w:t>
      </w:r>
      <w:r w:rsidRPr="004747F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C61209" w:rsidRPr="007B466F">
          <w:rPr>
            <w:rStyle w:val="af2"/>
            <w:sz w:val="24"/>
            <w:szCs w:val="24"/>
          </w:rPr>
          <w:t>http://www.unipro.energy/purchase/documents/</w:t>
        </w:r>
      </w:hyperlink>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4747FE" w:rsidTr="00C832FC">
        <w:trPr>
          <w:trHeight w:val="449"/>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969"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5811"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C832FC">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5811" w:type="dxa"/>
          </w:tcPr>
          <w:p w:rsidR="00E511EA" w:rsidRDefault="00E511EA" w:rsidP="00E511EA">
            <w:pPr>
              <w:shd w:val="clear" w:color="auto" w:fill="FFFFFF"/>
              <w:spacing w:line="240" w:lineRule="auto"/>
              <w:ind w:firstLine="67"/>
              <w:jc w:val="left"/>
              <w:rPr>
                <w:bCs/>
                <w:snapToGrid/>
                <w:color w:val="000000"/>
                <w:sz w:val="24"/>
                <w:szCs w:val="24"/>
              </w:rPr>
            </w:pPr>
            <w:r>
              <w:rPr>
                <w:bCs/>
                <w:color w:val="000000"/>
                <w:sz w:val="24"/>
                <w:szCs w:val="24"/>
              </w:rPr>
              <w:t>Промышленные электропечи:</w:t>
            </w:r>
          </w:p>
          <w:p w:rsidR="00E511EA" w:rsidRDefault="00E511EA" w:rsidP="00E511EA">
            <w:pPr>
              <w:spacing w:line="240" w:lineRule="auto"/>
              <w:ind w:left="67" w:firstLine="0"/>
              <w:jc w:val="left"/>
              <w:rPr>
                <w:rFonts w:eastAsiaTheme="minorHAnsi"/>
                <w:b/>
                <w:sz w:val="24"/>
                <w:szCs w:val="24"/>
                <w:lang w:eastAsia="en-US"/>
              </w:rPr>
            </w:pPr>
            <w:r>
              <w:rPr>
                <w:sz w:val="24"/>
                <w:szCs w:val="24"/>
              </w:rPr>
              <w:t xml:space="preserve">Лот 1: </w:t>
            </w:r>
            <w:r>
              <w:rPr>
                <w:sz w:val="24"/>
                <w:szCs w:val="24"/>
              </w:rPr>
              <w:t xml:space="preserve">Печь электрическая камерная ПВЛ </w:t>
            </w:r>
            <w:r>
              <w:rPr>
                <w:sz w:val="24"/>
                <w:szCs w:val="24"/>
              </w:rPr>
              <w:t>15.15.15/11,5М</w:t>
            </w:r>
            <w:r>
              <w:rPr>
                <w:sz w:val="24"/>
                <w:szCs w:val="24"/>
              </w:rPr>
              <w:t xml:space="preserve"> -1 штука</w:t>
            </w:r>
          </w:p>
          <w:p w:rsidR="00E511EA" w:rsidRDefault="00E511EA" w:rsidP="00E511EA">
            <w:pPr>
              <w:spacing w:line="240" w:lineRule="auto"/>
              <w:ind w:left="67" w:firstLine="0"/>
              <w:jc w:val="left"/>
              <w:rPr>
                <w:b/>
                <w:sz w:val="24"/>
                <w:szCs w:val="24"/>
              </w:rPr>
            </w:pPr>
            <w:r>
              <w:rPr>
                <w:sz w:val="24"/>
                <w:szCs w:val="24"/>
              </w:rPr>
              <w:t>Лот 2: Печь электрическую плавильную ПП 200/7</w:t>
            </w:r>
            <w:r>
              <w:rPr>
                <w:sz w:val="24"/>
                <w:szCs w:val="24"/>
              </w:rPr>
              <w:t xml:space="preserve"> -1 штука</w:t>
            </w:r>
          </w:p>
          <w:p w:rsidR="00E511EA" w:rsidRDefault="00E511EA" w:rsidP="00E511EA">
            <w:pPr>
              <w:shd w:val="clear" w:color="auto" w:fill="FFFFFF"/>
              <w:spacing w:line="240" w:lineRule="auto"/>
              <w:jc w:val="left"/>
              <w:rPr>
                <w:color w:val="000000"/>
                <w:sz w:val="24"/>
                <w:szCs w:val="24"/>
              </w:rPr>
            </w:pPr>
            <w:bookmarkStart w:id="4" w:name="_GoBack"/>
            <w:bookmarkEnd w:id="4"/>
          </w:p>
          <w:p w:rsidR="00BC5425" w:rsidRPr="004747FE" w:rsidRDefault="00BC5425" w:rsidP="002E6D41">
            <w:pPr>
              <w:autoSpaceDE w:val="0"/>
              <w:autoSpaceDN w:val="0"/>
              <w:adjustRightInd w:val="0"/>
              <w:spacing w:line="276" w:lineRule="auto"/>
              <w:ind w:right="-72" w:firstLine="0"/>
              <w:jc w:val="left"/>
              <w:rPr>
                <w:bCs/>
                <w:sz w:val="24"/>
                <w:szCs w:val="24"/>
              </w:rPr>
            </w:pP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5811" w:type="dxa"/>
          </w:tcPr>
          <w:p w:rsidR="00BC5425" w:rsidRPr="004747FE" w:rsidRDefault="002E6D41" w:rsidP="00C61209">
            <w:pPr>
              <w:autoSpaceDE w:val="0"/>
              <w:autoSpaceDN w:val="0"/>
              <w:adjustRightInd w:val="0"/>
              <w:spacing w:line="276" w:lineRule="auto"/>
              <w:ind w:firstLine="0"/>
              <w:jc w:val="left"/>
              <w:rPr>
                <w:sz w:val="24"/>
                <w:szCs w:val="24"/>
                <w:lang w:eastAsia="en-US"/>
              </w:rPr>
            </w:pPr>
            <w:r w:rsidRPr="00721F6A">
              <w:rPr>
                <w:b/>
                <w:sz w:val="24"/>
                <w:szCs w:val="24"/>
                <w:lang w:eastAsia="en-US"/>
              </w:rPr>
              <w:t>Филиал «Сургутская ГРЭС-2»</w:t>
            </w:r>
            <w:r w:rsidR="00C61209">
              <w:rPr>
                <w:sz w:val="24"/>
                <w:szCs w:val="24"/>
                <w:lang w:eastAsia="en-US"/>
              </w:rPr>
              <w:t xml:space="preserve"> П</w:t>
            </w:r>
            <w:r w:rsidRPr="00032D37">
              <w:rPr>
                <w:sz w:val="24"/>
                <w:szCs w:val="24"/>
                <w:lang w:eastAsia="en-US"/>
              </w:rPr>
              <w:t>АО «</w:t>
            </w:r>
            <w:r w:rsidR="00C61209">
              <w:rPr>
                <w:sz w:val="24"/>
                <w:szCs w:val="24"/>
                <w:lang w:eastAsia="en-US"/>
              </w:rPr>
              <w:t>Юнипро</w:t>
            </w:r>
            <w:r w:rsidRPr="00032D37">
              <w:rPr>
                <w:sz w:val="24"/>
                <w:szCs w:val="24"/>
                <w:lang w:eastAsia="en-US"/>
              </w:rPr>
              <w:t>», 628406, Россия, Тюменская обл., Ханты-Мансийский автономный округ-Югра, г. Сургут ул.</w:t>
            </w:r>
            <w:r>
              <w:rPr>
                <w:sz w:val="24"/>
                <w:szCs w:val="24"/>
                <w:lang w:eastAsia="en-US"/>
              </w:rPr>
              <w:t> </w:t>
            </w:r>
            <w:r w:rsidRPr="00032D37">
              <w:rPr>
                <w:sz w:val="24"/>
                <w:szCs w:val="24"/>
                <w:lang w:eastAsia="en-US"/>
              </w:rPr>
              <w:t>Энергостроителей,  д.23, сооружение 34</w:t>
            </w:r>
            <w:r w:rsidR="00AE6B18" w:rsidRPr="004747FE">
              <w:rPr>
                <w:sz w:val="24"/>
                <w:szCs w:val="24"/>
                <w:lang w:eastAsia="en-US"/>
              </w:rPr>
              <w:t>;</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5811" w:type="dxa"/>
          </w:tcPr>
          <w:p w:rsidR="006A4195" w:rsidRDefault="006A4195" w:rsidP="00F3026D">
            <w:pPr>
              <w:autoSpaceDE w:val="0"/>
              <w:autoSpaceDN w:val="0"/>
              <w:adjustRightInd w:val="0"/>
              <w:spacing w:line="276" w:lineRule="auto"/>
              <w:ind w:firstLine="0"/>
              <w:jc w:val="left"/>
              <w:rPr>
                <w:sz w:val="24"/>
                <w:szCs w:val="24"/>
                <w:lang w:eastAsia="en-US"/>
              </w:rPr>
            </w:pPr>
            <w:r w:rsidRPr="00721F6A">
              <w:rPr>
                <w:b/>
                <w:sz w:val="24"/>
                <w:szCs w:val="24"/>
                <w:lang w:eastAsia="en-US"/>
              </w:rPr>
              <w:t>Филиал «Сургутская ГРЭС-2»</w:t>
            </w:r>
            <w:r w:rsidR="00C61209">
              <w:rPr>
                <w:sz w:val="24"/>
                <w:szCs w:val="24"/>
                <w:lang w:eastAsia="en-US"/>
              </w:rPr>
              <w:t xml:space="preserve"> П</w:t>
            </w:r>
            <w:r w:rsidRPr="00032D37">
              <w:rPr>
                <w:sz w:val="24"/>
                <w:szCs w:val="24"/>
                <w:lang w:eastAsia="en-US"/>
              </w:rPr>
              <w:t>АО «</w:t>
            </w:r>
            <w:r w:rsidR="00C61209">
              <w:rPr>
                <w:sz w:val="24"/>
                <w:szCs w:val="24"/>
                <w:lang w:eastAsia="en-US"/>
              </w:rPr>
              <w:t>Юнипро</w:t>
            </w:r>
            <w:r w:rsidRPr="00032D37">
              <w:rPr>
                <w:sz w:val="24"/>
                <w:szCs w:val="24"/>
                <w:lang w:eastAsia="en-US"/>
              </w:rPr>
              <w:t>», 628406, Россия, Тюменская обл., Ханты-Мансийский автономный округ-Югра, г. Сургут ул.</w:t>
            </w:r>
            <w:r>
              <w:rPr>
                <w:sz w:val="24"/>
                <w:szCs w:val="24"/>
                <w:lang w:eastAsia="en-US"/>
              </w:rPr>
              <w:t> </w:t>
            </w:r>
            <w:r w:rsidRPr="00032D37">
              <w:rPr>
                <w:sz w:val="24"/>
                <w:szCs w:val="24"/>
                <w:lang w:eastAsia="en-US"/>
              </w:rPr>
              <w:t>Энергостроителей,  д.23, сооружение 34</w:t>
            </w:r>
            <w:r w:rsidRPr="004747FE">
              <w:rPr>
                <w:sz w:val="24"/>
                <w:szCs w:val="24"/>
                <w:lang w:eastAsia="en-US"/>
              </w:rPr>
              <w:t>;</w:t>
            </w:r>
          </w:p>
          <w:p w:rsidR="00B17098" w:rsidRDefault="00BC5425" w:rsidP="00B17098">
            <w:pPr>
              <w:autoSpaceDE w:val="0"/>
              <w:autoSpaceDN w:val="0"/>
              <w:adjustRightInd w:val="0"/>
              <w:spacing w:line="276" w:lineRule="auto"/>
              <w:ind w:firstLine="0"/>
              <w:jc w:val="left"/>
              <w:rPr>
                <w:sz w:val="24"/>
                <w:szCs w:val="24"/>
                <w:lang w:eastAsia="en-US"/>
              </w:rPr>
            </w:pPr>
            <w:r w:rsidRPr="004747FE">
              <w:rPr>
                <w:sz w:val="24"/>
                <w:szCs w:val="24"/>
                <w:lang w:eastAsia="en-US"/>
              </w:rPr>
              <w:t xml:space="preserve">Сотрудник </w:t>
            </w:r>
            <w:r w:rsidR="006A4195">
              <w:rPr>
                <w:sz w:val="24"/>
                <w:szCs w:val="24"/>
                <w:lang w:eastAsia="en-US"/>
              </w:rPr>
              <w:t>отдела ресурсообеспечения</w:t>
            </w:r>
            <w:r w:rsidRPr="004747FE">
              <w:rPr>
                <w:sz w:val="24"/>
                <w:szCs w:val="24"/>
                <w:lang w:eastAsia="en-US"/>
              </w:rPr>
              <w:t xml:space="preserve">: </w:t>
            </w:r>
          </w:p>
          <w:p w:rsidR="00B17098" w:rsidRDefault="00B17098" w:rsidP="00B17098">
            <w:pPr>
              <w:autoSpaceDE w:val="0"/>
              <w:autoSpaceDN w:val="0"/>
              <w:adjustRightInd w:val="0"/>
              <w:spacing w:line="276" w:lineRule="auto"/>
              <w:ind w:firstLine="0"/>
              <w:jc w:val="left"/>
              <w:rPr>
                <w:sz w:val="24"/>
                <w:szCs w:val="24"/>
                <w:lang w:eastAsia="en-US"/>
              </w:rPr>
            </w:pPr>
            <w:r>
              <w:rPr>
                <w:sz w:val="24"/>
                <w:szCs w:val="24"/>
                <w:lang w:eastAsia="en-US"/>
              </w:rPr>
              <w:t>Воробьева Н.А.</w:t>
            </w:r>
            <w:r w:rsidR="00C61209">
              <w:rPr>
                <w:sz w:val="24"/>
                <w:szCs w:val="24"/>
                <w:lang w:eastAsia="en-US"/>
              </w:rPr>
              <w:t xml:space="preserve"> </w:t>
            </w:r>
          </w:p>
          <w:p w:rsidR="00BC5425" w:rsidRPr="00B17098" w:rsidRDefault="00BC5425" w:rsidP="00B17098">
            <w:pPr>
              <w:autoSpaceDE w:val="0"/>
              <w:autoSpaceDN w:val="0"/>
              <w:adjustRightInd w:val="0"/>
              <w:spacing w:line="276" w:lineRule="auto"/>
              <w:ind w:firstLine="0"/>
              <w:jc w:val="left"/>
              <w:rPr>
                <w:sz w:val="24"/>
                <w:szCs w:val="24"/>
                <w:lang w:eastAsia="en-US"/>
              </w:rPr>
            </w:pPr>
            <w:r w:rsidRPr="004747FE">
              <w:rPr>
                <w:sz w:val="24"/>
                <w:szCs w:val="24"/>
                <w:lang w:eastAsia="en-US"/>
              </w:rPr>
              <w:t xml:space="preserve">адрес электронной почты: </w:t>
            </w:r>
            <w:hyperlink r:id="rId10" w:history="1">
              <w:r w:rsidR="00B17098" w:rsidRPr="00B52706">
                <w:rPr>
                  <w:rStyle w:val="af2"/>
                  <w:sz w:val="24"/>
                  <w:szCs w:val="24"/>
                  <w:u w:val="none"/>
                  <w:lang w:val="en-US"/>
                </w:rPr>
                <w:t>Vorobjeva</w:t>
              </w:r>
              <w:r w:rsidR="00B17098" w:rsidRPr="00B52706">
                <w:rPr>
                  <w:rStyle w:val="af2"/>
                  <w:sz w:val="24"/>
                  <w:szCs w:val="24"/>
                  <w:u w:val="none"/>
                </w:rPr>
                <w:t>_</w:t>
              </w:r>
              <w:r w:rsidR="00B17098" w:rsidRPr="00B52706">
                <w:rPr>
                  <w:rStyle w:val="af2"/>
                  <w:sz w:val="24"/>
                  <w:szCs w:val="24"/>
                  <w:u w:val="none"/>
                  <w:lang w:val="en-US"/>
                </w:rPr>
                <w:t>N</w:t>
              </w:r>
              <w:r w:rsidR="00B17098" w:rsidRPr="00B52706">
                <w:rPr>
                  <w:rStyle w:val="af2"/>
                  <w:sz w:val="24"/>
                  <w:szCs w:val="24"/>
                  <w:u w:val="none"/>
                </w:rPr>
                <w:t>@</w:t>
              </w:r>
              <w:r w:rsidR="00B17098" w:rsidRPr="00B52706">
                <w:rPr>
                  <w:rStyle w:val="af2"/>
                  <w:sz w:val="24"/>
                  <w:szCs w:val="24"/>
                  <w:u w:val="none"/>
                  <w:lang w:val="en-US"/>
                </w:rPr>
                <w:t>unipro</w:t>
              </w:r>
              <w:r w:rsidR="00B17098" w:rsidRPr="00B52706">
                <w:rPr>
                  <w:rStyle w:val="af2"/>
                  <w:sz w:val="24"/>
                  <w:szCs w:val="24"/>
                  <w:u w:val="none"/>
                </w:rPr>
                <w:t>.</w:t>
              </w:r>
              <w:r w:rsidR="00B17098" w:rsidRPr="00B52706">
                <w:rPr>
                  <w:rStyle w:val="af2"/>
                  <w:sz w:val="24"/>
                  <w:szCs w:val="24"/>
                  <w:u w:val="none"/>
                  <w:lang w:val="en-US"/>
                </w:rPr>
                <w:t>energy</w:t>
              </w:r>
            </w:hyperlink>
            <w:r w:rsidR="00C61209" w:rsidRPr="00B52706">
              <w:rPr>
                <w:sz w:val="24"/>
                <w:szCs w:val="24"/>
              </w:rPr>
              <w:t xml:space="preserve"> </w:t>
            </w: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6A4195" w:rsidRPr="00C61209">
              <w:rPr>
                <w:sz w:val="24"/>
                <w:szCs w:val="24"/>
                <w:lang w:eastAsia="en-US"/>
              </w:rPr>
              <w:t>(3462)</w:t>
            </w:r>
            <w:r w:rsidR="00D92B0A" w:rsidRPr="004747FE">
              <w:rPr>
                <w:sz w:val="24"/>
                <w:szCs w:val="24"/>
                <w:lang w:val="en-US" w:eastAsia="en-US"/>
              </w:rPr>
              <w:t> </w:t>
            </w:r>
            <w:r w:rsidR="006A4195" w:rsidRPr="00C61209">
              <w:rPr>
                <w:sz w:val="24"/>
                <w:szCs w:val="24"/>
                <w:lang w:eastAsia="en-US"/>
              </w:rPr>
              <w:t>38-</w:t>
            </w:r>
            <w:r w:rsidR="00B17098" w:rsidRPr="00B17098">
              <w:rPr>
                <w:sz w:val="24"/>
                <w:szCs w:val="24"/>
                <w:lang w:eastAsia="en-US"/>
              </w:rPr>
              <w:t>13-04</w:t>
            </w:r>
          </w:p>
        </w:tc>
      </w:tr>
      <w:tr w:rsidR="00BC5425" w:rsidRPr="004747FE" w:rsidTr="00C832FC">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5811" w:type="dxa"/>
          </w:tcPr>
          <w:p w:rsidR="00BC5425" w:rsidRPr="00E56D15" w:rsidRDefault="00BC5425" w:rsidP="00F3026D">
            <w:pPr>
              <w:tabs>
                <w:tab w:val="left" w:pos="386"/>
              </w:tabs>
              <w:spacing w:line="276" w:lineRule="auto"/>
              <w:ind w:firstLine="0"/>
              <w:jc w:val="left"/>
              <w:rPr>
                <w:sz w:val="24"/>
                <w:szCs w:val="24"/>
                <w:lang w:eastAsia="en-US"/>
              </w:rPr>
            </w:pPr>
            <w:r w:rsidRPr="00E56D15">
              <w:rPr>
                <w:spacing w:val="-6"/>
                <w:sz w:val="24"/>
                <w:szCs w:val="24"/>
              </w:rPr>
              <w:t xml:space="preserve">Официальный интернет-сайт </w:t>
            </w:r>
            <w:r w:rsidR="00C61209" w:rsidRPr="00E56D15">
              <w:rPr>
                <w:bCs/>
                <w:sz w:val="24"/>
                <w:szCs w:val="24"/>
              </w:rPr>
              <w:t>П</w:t>
            </w:r>
            <w:r w:rsidRPr="00E56D15">
              <w:rPr>
                <w:bCs/>
                <w:sz w:val="24"/>
                <w:szCs w:val="24"/>
              </w:rPr>
              <w:t>АО «</w:t>
            </w:r>
            <w:r w:rsidR="00C61209" w:rsidRPr="00E56D15">
              <w:rPr>
                <w:bCs/>
                <w:sz w:val="24"/>
                <w:szCs w:val="24"/>
              </w:rPr>
              <w:t>Юнипро»</w:t>
            </w:r>
            <w:r w:rsidRPr="00E56D15">
              <w:rPr>
                <w:bCs/>
                <w:sz w:val="24"/>
                <w:szCs w:val="24"/>
              </w:rPr>
              <w:t>, Раздел «Закупки»:</w:t>
            </w:r>
            <w:r w:rsidRPr="00E56D15">
              <w:rPr>
                <w:spacing w:val="-6"/>
                <w:sz w:val="24"/>
                <w:szCs w:val="24"/>
              </w:rPr>
              <w:t xml:space="preserve">  (</w:t>
            </w:r>
            <w:hyperlink r:id="rId11" w:history="1">
              <w:r w:rsidR="00C61209" w:rsidRPr="00E56D15">
                <w:rPr>
                  <w:rStyle w:val="af2"/>
                  <w:sz w:val="24"/>
                  <w:szCs w:val="24"/>
                </w:rPr>
                <w:t>http://www.unipro.energy/purchase/documents/</w:t>
              </w:r>
            </w:hyperlink>
            <w:r w:rsidRPr="00E56D15">
              <w:rPr>
                <w:sz w:val="24"/>
                <w:szCs w:val="24"/>
                <w:lang w:eastAsia="en-US"/>
              </w:rPr>
              <w:t>)</w:t>
            </w:r>
          </w:p>
          <w:p w:rsidR="00BC5425" w:rsidRPr="00E56D15" w:rsidRDefault="00BC5425" w:rsidP="00CD1AD8">
            <w:pPr>
              <w:tabs>
                <w:tab w:val="left" w:pos="386"/>
              </w:tabs>
              <w:spacing w:line="276" w:lineRule="auto"/>
              <w:ind w:firstLine="0"/>
              <w:jc w:val="left"/>
              <w:rPr>
                <w:sz w:val="24"/>
                <w:szCs w:val="24"/>
                <w:lang w:eastAsia="en-US"/>
              </w:rPr>
            </w:pPr>
            <w:r w:rsidRPr="00E56D15">
              <w:rPr>
                <w:sz w:val="24"/>
                <w:szCs w:val="24"/>
                <w:lang w:eastAsia="en-US"/>
              </w:rPr>
              <w:t>Дата публикации Уведомления:</w:t>
            </w:r>
            <w:r w:rsidR="00D92B0A" w:rsidRPr="00E56D15">
              <w:rPr>
                <w:sz w:val="24"/>
                <w:szCs w:val="24"/>
                <w:lang w:eastAsia="en-US"/>
              </w:rPr>
              <w:t xml:space="preserve"> </w:t>
            </w:r>
            <w:r w:rsidR="00CD1AD8">
              <w:rPr>
                <w:sz w:val="24"/>
                <w:szCs w:val="24"/>
                <w:lang w:eastAsia="en-US"/>
              </w:rPr>
              <w:t>22.07.2019</w:t>
            </w:r>
            <w:r w:rsidR="00D92B0A" w:rsidRPr="00E56D15">
              <w:rPr>
                <w:sz w:val="24"/>
                <w:szCs w:val="24"/>
                <w:lang w:eastAsia="en-US"/>
              </w:rPr>
              <w:t xml:space="preserve"> </w:t>
            </w:r>
            <w:r w:rsidRPr="00E56D15">
              <w:rPr>
                <w:sz w:val="24"/>
                <w:szCs w:val="24"/>
                <w:lang w:eastAsia="en-US"/>
              </w:rPr>
              <w:t>г.</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5811" w:type="dxa"/>
          </w:tcPr>
          <w:p w:rsidR="00BC5425" w:rsidRPr="00E56D15" w:rsidRDefault="00BC5425" w:rsidP="00F3026D">
            <w:pPr>
              <w:spacing w:line="276" w:lineRule="auto"/>
              <w:ind w:right="153" w:firstLine="0"/>
              <w:jc w:val="left"/>
              <w:rPr>
                <w:sz w:val="24"/>
                <w:szCs w:val="24"/>
                <w:lang w:eastAsia="en-US"/>
              </w:rPr>
            </w:pPr>
            <w:r w:rsidRPr="00E56D15">
              <w:rPr>
                <w:b/>
                <w:sz w:val="24"/>
                <w:szCs w:val="24"/>
                <w:lang w:eastAsia="en-US"/>
              </w:rPr>
              <w:t>Дата окончания приема Предложения*:</w:t>
            </w:r>
            <w:r w:rsidRPr="00E56D15">
              <w:rPr>
                <w:sz w:val="24"/>
                <w:szCs w:val="24"/>
                <w:lang w:eastAsia="en-US"/>
              </w:rPr>
              <w:t xml:space="preserve">                                        до </w:t>
            </w:r>
            <w:r w:rsidR="00B17098" w:rsidRPr="00E56D15">
              <w:rPr>
                <w:sz w:val="24"/>
                <w:szCs w:val="24"/>
                <w:lang w:eastAsia="en-US"/>
              </w:rPr>
              <w:t>16</w:t>
            </w:r>
            <w:r w:rsidRPr="00E56D15">
              <w:rPr>
                <w:sz w:val="24"/>
                <w:szCs w:val="24"/>
                <w:lang w:eastAsia="en-US"/>
              </w:rPr>
              <w:t>:00 (</w:t>
            </w:r>
            <w:r w:rsidR="000D23C6" w:rsidRPr="00E56D15">
              <w:rPr>
                <w:sz w:val="24"/>
                <w:szCs w:val="24"/>
                <w:lang w:eastAsia="en-US"/>
              </w:rPr>
              <w:t>МСК</w:t>
            </w:r>
            <w:r w:rsidRPr="00E56D15">
              <w:rPr>
                <w:sz w:val="24"/>
                <w:szCs w:val="24"/>
                <w:lang w:eastAsia="en-US"/>
              </w:rPr>
              <w:t xml:space="preserve">) </w:t>
            </w:r>
            <w:r w:rsidR="00CD1AD8">
              <w:rPr>
                <w:sz w:val="24"/>
                <w:szCs w:val="24"/>
                <w:lang w:eastAsia="en-US"/>
              </w:rPr>
              <w:t>02.08.2019</w:t>
            </w:r>
            <w:r w:rsidR="000D23C6" w:rsidRPr="00E56D15">
              <w:rPr>
                <w:sz w:val="24"/>
                <w:szCs w:val="24"/>
                <w:lang w:eastAsia="en-US"/>
              </w:rPr>
              <w:t xml:space="preserve"> </w:t>
            </w:r>
            <w:r w:rsidRPr="00E56D15">
              <w:rPr>
                <w:sz w:val="24"/>
                <w:szCs w:val="24"/>
                <w:lang w:eastAsia="en-US"/>
              </w:rPr>
              <w:t xml:space="preserve"> г.</w:t>
            </w:r>
          </w:p>
          <w:p w:rsidR="00BC5425" w:rsidRPr="00E56D15" w:rsidRDefault="00BC5425" w:rsidP="00F3026D">
            <w:pPr>
              <w:spacing w:line="276" w:lineRule="auto"/>
              <w:ind w:right="153" w:firstLine="0"/>
              <w:rPr>
                <w:sz w:val="24"/>
                <w:szCs w:val="24"/>
                <w:lang w:eastAsia="en-US"/>
              </w:rPr>
            </w:pPr>
            <w:r w:rsidRPr="00E56D15">
              <w:rPr>
                <w:sz w:val="24"/>
                <w:szCs w:val="24"/>
              </w:rPr>
              <w:t>*</w:t>
            </w:r>
            <w:r w:rsidRPr="00E56D15">
              <w:rPr>
                <w:i/>
                <w:sz w:val="24"/>
                <w:szCs w:val="24"/>
              </w:rPr>
              <w:t>Организатор имеет право продлить срок окончания приема Предложений.</w:t>
            </w:r>
          </w:p>
          <w:p w:rsidR="00BC5425" w:rsidRPr="00E56D15"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E56D15">
              <w:rPr>
                <w:b/>
                <w:sz w:val="24"/>
                <w:szCs w:val="24"/>
                <w:lang w:eastAsia="en-US"/>
              </w:rPr>
              <w:t>Форма подачи Предложения:</w:t>
            </w:r>
            <w:r w:rsidRPr="00E56D15">
              <w:rPr>
                <w:sz w:val="24"/>
                <w:szCs w:val="24"/>
                <w:lang w:eastAsia="en-US"/>
              </w:rPr>
              <w:t xml:space="preserve"> </w:t>
            </w:r>
            <w:r w:rsidR="000D23C6" w:rsidRPr="00E56D15">
              <w:rPr>
                <w:sz w:val="24"/>
                <w:szCs w:val="24"/>
                <w:lang w:eastAsia="en-US"/>
              </w:rPr>
              <w:t>электронная</w:t>
            </w:r>
          </w:p>
          <w:p w:rsidR="00387325" w:rsidRDefault="00BC5425" w:rsidP="00F3026D">
            <w:pPr>
              <w:tabs>
                <w:tab w:val="left" w:pos="142"/>
                <w:tab w:val="left" w:pos="284"/>
                <w:tab w:val="left" w:pos="426"/>
                <w:tab w:val="left" w:pos="567"/>
              </w:tabs>
              <w:spacing w:line="276" w:lineRule="auto"/>
              <w:ind w:firstLine="0"/>
              <w:contextualSpacing/>
              <w:jc w:val="left"/>
              <w:rPr>
                <w:rStyle w:val="af2"/>
                <w:color w:val="auto"/>
                <w:sz w:val="24"/>
                <w:szCs w:val="24"/>
                <w:u w:val="none"/>
              </w:rPr>
            </w:pPr>
            <w:r w:rsidRPr="00E56D15">
              <w:rPr>
                <w:b/>
                <w:sz w:val="24"/>
                <w:szCs w:val="24"/>
                <w:lang w:eastAsia="en-US"/>
              </w:rPr>
              <w:t>Место</w:t>
            </w:r>
            <w:r w:rsidR="000D23C6" w:rsidRPr="00E56D15">
              <w:rPr>
                <w:b/>
                <w:sz w:val="24"/>
                <w:szCs w:val="24"/>
                <w:lang w:eastAsia="en-US"/>
              </w:rPr>
              <w:t>/адрес</w:t>
            </w:r>
            <w:r w:rsidRPr="00E56D15">
              <w:rPr>
                <w:b/>
                <w:sz w:val="24"/>
                <w:szCs w:val="24"/>
                <w:lang w:eastAsia="en-US"/>
              </w:rPr>
              <w:t xml:space="preserve"> приема предложений:</w:t>
            </w:r>
            <w:r w:rsidRPr="00E56D15">
              <w:rPr>
                <w:b/>
                <w:sz w:val="24"/>
                <w:szCs w:val="24"/>
              </w:rPr>
              <w:t xml:space="preserve"> </w:t>
            </w:r>
            <w:r w:rsidR="00C61209" w:rsidRPr="00E56D15">
              <w:rPr>
                <w:b/>
                <w:sz w:val="24"/>
                <w:szCs w:val="24"/>
              </w:rPr>
              <w:t xml:space="preserve"> </w:t>
            </w:r>
            <w:hyperlink r:id="rId12" w:history="1">
              <w:r w:rsidR="00B17098" w:rsidRPr="00B52706">
                <w:rPr>
                  <w:rStyle w:val="af2"/>
                  <w:sz w:val="24"/>
                  <w:szCs w:val="24"/>
                  <w:u w:val="none"/>
                  <w:lang w:val="en-US"/>
                </w:rPr>
                <w:t>Vorobjeva</w:t>
              </w:r>
              <w:r w:rsidR="00B17098" w:rsidRPr="00B52706">
                <w:rPr>
                  <w:rStyle w:val="af2"/>
                  <w:sz w:val="24"/>
                  <w:szCs w:val="24"/>
                  <w:u w:val="none"/>
                </w:rPr>
                <w:t>_</w:t>
              </w:r>
              <w:r w:rsidR="00B17098" w:rsidRPr="00B52706">
                <w:rPr>
                  <w:rStyle w:val="af2"/>
                  <w:sz w:val="24"/>
                  <w:szCs w:val="24"/>
                  <w:u w:val="none"/>
                  <w:lang w:val="en-US"/>
                </w:rPr>
                <w:t>N</w:t>
              </w:r>
              <w:r w:rsidR="00B17098" w:rsidRPr="00B52706">
                <w:rPr>
                  <w:rStyle w:val="af2"/>
                  <w:sz w:val="24"/>
                  <w:szCs w:val="24"/>
                  <w:u w:val="none"/>
                </w:rPr>
                <w:t>@</w:t>
              </w:r>
              <w:r w:rsidR="00B17098" w:rsidRPr="00B52706">
                <w:rPr>
                  <w:rStyle w:val="af2"/>
                  <w:sz w:val="24"/>
                  <w:szCs w:val="24"/>
                  <w:u w:val="none"/>
                  <w:lang w:val="en-US"/>
                </w:rPr>
                <w:t>unipro</w:t>
              </w:r>
              <w:r w:rsidR="00B17098" w:rsidRPr="00B52706">
                <w:rPr>
                  <w:rStyle w:val="af2"/>
                  <w:sz w:val="24"/>
                  <w:szCs w:val="24"/>
                  <w:u w:val="none"/>
                </w:rPr>
                <w:t>.</w:t>
              </w:r>
              <w:r w:rsidR="00B17098" w:rsidRPr="00B52706">
                <w:rPr>
                  <w:rStyle w:val="af2"/>
                  <w:sz w:val="24"/>
                  <w:szCs w:val="24"/>
                  <w:u w:val="none"/>
                  <w:lang w:val="en-US"/>
                </w:rPr>
                <w:t>energy</w:t>
              </w:r>
            </w:hyperlink>
            <w:r w:rsidR="00387325">
              <w:rPr>
                <w:rStyle w:val="af2"/>
                <w:sz w:val="24"/>
                <w:szCs w:val="24"/>
                <w:u w:val="none"/>
              </w:rPr>
              <w:t xml:space="preserve"> </w:t>
            </w:r>
          </w:p>
          <w:p w:rsidR="00BC5425" w:rsidRPr="00387325" w:rsidRDefault="00387325" w:rsidP="00F3026D">
            <w:pPr>
              <w:tabs>
                <w:tab w:val="left" w:pos="142"/>
                <w:tab w:val="left" w:pos="284"/>
                <w:tab w:val="left" w:pos="426"/>
                <w:tab w:val="left" w:pos="567"/>
              </w:tabs>
              <w:spacing w:line="276" w:lineRule="auto"/>
              <w:ind w:firstLine="0"/>
              <w:contextualSpacing/>
              <w:jc w:val="left"/>
              <w:rPr>
                <w:sz w:val="24"/>
                <w:szCs w:val="24"/>
                <w:lang w:eastAsia="en-US"/>
              </w:rPr>
            </w:pPr>
            <w:r w:rsidRPr="00387325">
              <w:rPr>
                <w:rStyle w:val="af2"/>
                <w:color w:val="auto"/>
                <w:sz w:val="24"/>
                <w:szCs w:val="24"/>
                <w:u w:val="none"/>
              </w:rPr>
              <w:t>Копия</w:t>
            </w:r>
            <w:r>
              <w:rPr>
                <w:rStyle w:val="af2"/>
                <w:color w:val="auto"/>
                <w:sz w:val="24"/>
                <w:szCs w:val="24"/>
                <w:u w:val="none"/>
              </w:rPr>
              <w:t xml:space="preserve">:   </w:t>
            </w:r>
            <w:r w:rsidRPr="00387325">
              <w:rPr>
                <w:rStyle w:val="af2"/>
                <w:sz w:val="24"/>
                <w:szCs w:val="24"/>
                <w:u w:val="none"/>
                <w:lang w:val="en-US"/>
              </w:rPr>
              <w:t>SURGUT</w:t>
            </w:r>
            <w:r w:rsidRPr="002D2E32">
              <w:rPr>
                <w:rStyle w:val="af2"/>
                <w:sz w:val="24"/>
                <w:szCs w:val="24"/>
                <w:u w:val="none"/>
              </w:rPr>
              <w:t>_</w:t>
            </w:r>
            <w:r w:rsidRPr="00387325">
              <w:rPr>
                <w:rStyle w:val="af2"/>
                <w:sz w:val="24"/>
                <w:szCs w:val="24"/>
                <w:u w:val="none"/>
                <w:lang w:val="en-US"/>
              </w:rPr>
              <w:t>GRES</w:t>
            </w:r>
            <w:r w:rsidRPr="002D2E32">
              <w:rPr>
                <w:rStyle w:val="af2"/>
                <w:sz w:val="24"/>
                <w:szCs w:val="24"/>
                <w:u w:val="none"/>
              </w:rPr>
              <w:t>-2@</w:t>
            </w:r>
            <w:r w:rsidRPr="00387325">
              <w:rPr>
                <w:rStyle w:val="af2"/>
                <w:sz w:val="24"/>
                <w:szCs w:val="24"/>
                <w:u w:val="none"/>
                <w:lang w:val="en-US"/>
              </w:rPr>
              <w:t>unipro</w:t>
            </w:r>
            <w:r w:rsidRPr="002D2E32">
              <w:rPr>
                <w:rStyle w:val="af2"/>
                <w:sz w:val="24"/>
                <w:szCs w:val="24"/>
                <w:u w:val="none"/>
              </w:rPr>
              <w:t>.</w:t>
            </w:r>
            <w:r w:rsidRPr="00387325">
              <w:rPr>
                <w:rStyle w:val="af2"/>
                <w:sz w:val="24"/>
                <w:szCs w:val="24"/>
                <w:u w:val="none"/>
                <w:lang w:val="en-US"/>
              </w:rPr>
              <w:t>energy</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5811" w:type="dxa"/>
          </w:tcPr>
          <w:p w:rsidR="00BC5425" w:rsidRDefault="00CD1AD8" w:rsidP="006A4195">
            <w:pPr>
              <w:tabs>
                <w:tab w:val="left" w:pos="0"/>
                <w:tab w:val="left" w:pos="5657"/>
              </w:tabs>
              <w:spacing w:line="276" w:lineRule="auto"/>
              <w:ind w:left="540" w:right="153" w:hanging="540"/>
              <w:jc w:val="left"/>
              <w:rPr>
                <w:sz w:val="24"/>
                <w:szCs w:val="24"/>
              </w:rPr>
            </w:pPr>
            <w:r>
              <w:rPr>
                <w:sz w:val="24"/>
                <w:szCs w:val="24"/>
              </w:rPr>
              <w:t xml:space="preserve">Сентябрь </w:t>
            </w:r>
            <w:r w:rsidR="00387325">
              <w:rPr>
                <w:sz w:val="24"/>
                <w:szCs w:val="24"/>
              </w:rPr>
              <w:t>2019</w:t>
            </w:r>
            <w:r w:rsidR="00B17098">
              <w:rPr>
                <w:sz w:val="24"/>
                <w:szCs w:val="24"/>
              </w:rPr>
              <w:t xml:space="preserve"> года</w:t>
            </w:r>
          </w:p>
          <w:p w:rsidR="002E6D41" w:rsidRPr="004747FE" w:rsidRDefault="002E6D41" w:rsidP="00B52706">
            <w:pPr>
              <w:tabs>
                <w:tab w:val="left" w:pos="0"/>
                <w:tab w:val="left" w:pos="5657"/>
              </w:tabs>
              <w:spacing w:line="276" w:lineRule="auto"/>
              <w:ind w:left="540" w:right="153" w:hanging="540"/>
              <w:jc w:val="left"/>
              <w:rPr>
                <w:i/>
                <w:sz w:val="24"/>
                <w:szCs w:val="24"/>
                <w:lang w:eastAsia="en-US"/>
              </w:rPr>
            </w:pPr>
          </w:p>
        </w:tc>
      </w:tr>
      <w:tr w:rsidR="00BC5425" w:rsidRPr="004747FE" w:rsidTr="00C832FC">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 xml:space="preserve">поставки товара / </w:t>
            </w:r>
            <w:r w:rsidR="00EA7394" w:rsidRPr="004747FE">
              <w:rPr>
                <w:b/>
                <w:sz w:val="24"/>
                <w:szCs w:val="24"/>
                <w:lang w:eastAsia="en-US"/>
              </w:rPr>
              <w:lastRenderedPageBreak/>
              <w:t>Реквизиты Грузополучателя</w:t>
            </w:r>
          </w:p>
        </w:tc>
        <w:tc>
          <w:tcPr>
            <w:tcW w:w="5811" w:type="dxa"/>
          </w:tcPr>
          <w:p w:rsidR="002E6D41" w:rsidRPr="00032D37" w:rsidRDefault="006A4195" w:rsidP="002E6D41">
            <w:pPr>
              <w:tabs>
                <w:tab w:val="left" w:pos="2410"/>
              </w:tabs>
              <w:spacing w:line="240" w:lineRule="auto"/>
              <w:ind w:firstLine="0"/>
              <w:rPr>
                <w:bCs/>
                <w:sz w:val="24"/>
                <w:szCs w:val="24"/>
              </w:rPr>
            </w:pPr>
            <w:r>
              <w:rPr>
                <w:bCs/>
                <w:sz w:val="24"/>
                <w:szCs w:val="24"/>
              </w:rPr>
              <w:lastRenderedPageBreak/>
              <w:t>Ф</w:t>
            </w:r>
            <w:r w:rsidR="00C61209">
              <w:rPr>
                <w:bCs/>
                <w:sz w:val="24"/>
                <w:szCs w:val="24"/>
              </w:rPr>
              <w:t>илиал «Сургутская ГРЭС-2» П</w:t>
            </w:r>
            <w:r w:rsidR="002E6D41" w:rsidRPr="00032D37">
              <w:rPr>
                <w:bCs/>
                <w:sz w:val="24"/>
                <w:szCs w:val="24"/>
              </w:rPr>
              <w:t>АО «</w:t>
            </w:r>
            <w:r w:rsidR="00C61209">
              <w:rPr>
                <w:bCs/>
                <w:sz w:val="24"/>
                <w:szCs w:val="24"/>
              </w:rPr>
              <w:t>Юнипро</w:t>
            </w:r>
            <w:r w:rsidR="002E6D41" w:rsidRPr="00032D37">
              <w:rPr>
                <w:bCs/>
                <w:sz w:val="24"/>
                <w:szCs w:val="24"/>
              </w:rPr>
              <w:t xml:space="preserve">», </w:t>
            </w:r>
            <w:r w:rsidR="002E6D41" w:rsidRPr="00032D37">
              <w:rPr>
                <w:bCs/>
                <w:sz w:val="24"/>
                <w:szCs w:val="24"/>
              </w:rPr>
              <w:lastRenderedPageBreak/>
              <w:t>62840</w:t>
            </w:r>
            <w:r>
              <w:rPr>
                <w:bCs/>
                <w:sz w:val="24"/>
                <w:szCs w:val="24"/>
              </w:rPr>
              <w:t>1</w:t>
            </w:r>
            <w:r w:rsidR="002E6D41" w:rsidRPr="00032D37">
              <w:rPr>
                <w:bCs/>
                <w:sz w:val="24"/>
                <w:szCs w:val="24"/>
              </w:rPr>
              <w:t>, Россия, Тюменская обл., Ханты-Мансийский автономный округ-Югра, г.</w:t>
            </w:r>
            <w:r w:rsidR="002E6D41">
              <w:rPr>
                <w:bCs/>
                <w:sz w:val="24"/>
                <w:szCs w:val="24"/>
              </w:rPr>
              <w:t> </w:t>
            </w:r>
            <w:r w:rsidR="002E6D41" w:rsidRPr="00032D37">
              <w:rPr>
                <w:bCs/>
                <w:sz w:val="24"/>
                <w:szCs w:val="24"/>
              </w:rPr>
              <w:t xml:space="preserve">Сургут ул. </w:t>
            </w:r>
            <w:r w:rsidR="00FC59EF">
              <w:rPr>
                <w:bCs/>
                <w:sz w:val="24"/>
                <w:szCs w:val="24"/>
              </w:rPr>
              <w:t>Энергостроителей 13/7</w:t>
            </w:r>
          </w:p>
          <w:p w:rsidR="0070246B" w:rsidRPr="002E6D41" w:rsidRDefault="0070246B" w:rsidP="00FC59EF">
            <w:pPr>
              <w:tabs>
                <w:tab w:val="left" w:pos="0"/>
              </w:tabs>
              <w:autoSpaceDE w:val="0"/>
              <w:autoSpaceDN w:val="0"/>
              <w:adjustRightInd w:val="0"/>
              <w:spacing w:line="276" w:lineRule="auto"/>
              <w:ind w:left="69" w:hanging="69"/>
              <w:rPr>
                <w:color w:val="000000"/>
                <w:sz w:val="24"/>
                <w:szCs w:val="24"/>
              </w:rPr>
            </w:pP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5811" w:type="dxa"/>
          </w:tcPr>
          <w:p w:rsidR="00E044C1" w:rsidRPr="004747FE" w:rsidRDefault="00387325" w:rsidP="006A4195">
            <w:pPr>
              <w:pStyle w:val="afffa"/>
              <w:tabs>
                <w:tab w:val="left" w:pos="0"/>
              </w:tabs>
              <w:spacing w:line="276" w:lineRule="auto"/>
              <w:ind w:left="0" w:right="-11"/>
              <w:contextualSpacing/>
              <w:jc w:val="both"/>
            </w:pPr>
            <w:r w:rsidRPr="002A24C9">
              <w:rPr>
                <w:bCs/>
                <w:snapToGrid w:val="0"/>
              </w:rPr>
              <w:t>Предпочтительные условия оплаты: В течении 80 календарных дней с даты подписания товарной накладной Покупателем, при условии наличия соответствующим образом оформленных оригиналов счет-фактуры и товарной накладной (ТОРГ-12) Поставщика на стоимость поставленной партии продукции.</w:t>
            </w:r>
          </w:p>
        </w:tc>
      </w:tr>
      <w:tr w:rsidR="00BC5425" w:rsidRPr="004747FE" w:rsidTr="00C832FC">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5811" w:type="dxa"/>
          </w:tcPr>
          <w:p w:rsidR="00BC5425" w:rsidRPr="004747FE" w:rsidRDefault="00CD1AD8"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2</w:t>
            </w:r>
            <w:r w:rsidR="00B52706">
              <w:rPr>
                <w:sz w:val="24"/>
                <w:szCs w:val="24"/>
              </w:rPr>
              <w:t xml:space="preserve"> (</w:t>
            </w:r>
            <w:r>
              <w:rPr>
                <w:sz w:val="24"/>
                <w:szCs w:val="24"/>
              </w:rPr>
              <w:t>два</w:t>
            </w:r>
            <w:r w:rsidR="00B52706">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5811" w:type="dxa"/>
          </w:tcPr>
          <w:p w:rsidR="00BC5425" w:rsidRPr="004747FE" w:rsidRDefault="006A4195" w:rsidP="006A4195">
            <w:pPr>
              <w:tabs>
                <w:tab w:val="left" w:pos="0"/>
              </w:tabs>
              <w:spacing w:line="276" w:lineRule="auto"/>
              <w:ind w:left="540" w:right="153" w:hanging="540"/>
              <w:rPr>
                <w:sz w:val="24"/>
                <w:szCs w:val="24"/>
              </w:rPr>
            </w:pPr>
            <w:r>
              <w:rPr>
                <w:sz w:val="24"/>
                <w:szCs w:val="24"/>
              </w:rPr>
              <w:t>Российский ру</w:t>
            </w:r>
            <w:r w:rsidR="00A56F5E" w:rsidRPr="004747FE">
              <w:rPr>
                <w:sz w:val="24"/>
                <w:szCs w:val="24"/>
              </w:rPr>
              <w:t>бль</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5811" w:type="dxa"/>
          </w:tcPr>
          <w:p w:rsidR="00664FC7"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w:t>
            </w:r>
            <w:r w:rsidR="006A4195">
              <w:rPr>
                <w:sz w:val="24"/>
                <w:szCs w:val="24"/>
              </w:rPr>
              <w:t>мо предприятия-изготовителя</w:t>
            </w:r>
            <w:r w:rsidR="0004396A"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Default="00A56F5E" w:rsidP="00A56F5E">
            <w:pPr>
              <w:spacing w:line="240" w:lineRule="auto"/>
              <w:ind w:firstLine="0"/>
              <w:rPr>
                <w:sz w:val="24"/>
                <w:szCs w:val="24"/>
              </w:rPr>
            </w:pPr>
            <w:r w:rsidRPr="004747FE">
              <w:rPr>
                <w:sz w:val="24"/>
                <w:szCs w:val="24"/>
              </w:rPr>
              <w:t xml:space="preserve"> Поставщик должен иметь опыт поставки аналогично</w:t>
            </w:r>
            <w:r w:rsidR="002D2E32">
              <w:rPr>
                <w:sz w:val="24"/>
                <w:szCs w:val="24"/>
              </w:rPr>
              <w:t>й</w:t>
            </w:r>
            <w:r w:rsidRPr="004747FE">
              <w:rPr>
                <w:sz w:val="24"/>
                <w:szCs w:val="24"/>
              </w:rPr>
              <w:t xml:space="preserve"> </w:t>
            </w:r>
            <w:r w:rsidR="002D2E32">
              <w:rPr>
                <w:sz w:val="24"/>
                <w:szCs w:val="24"/>
              </w:rPr>
              <w:t>продукции</w:t>
            </w:r>
            <w:r w:rsidRPr="004747FE">
              <w:rPr>
                <w:sz w:val="24"/>
                <w:szCs w:val="24"/>
              </w:rPr>
              <w:t xml:space="preserve"> не менее 3 лет.</w:t>
            </w:r>
          </w:p>
          <w:p w:rsidR="00A80360" w:rsidRPr="00A80360" w:rsidRDefault="00A80360" w:rsidP="00A80360">
            <w:pPr>
              <w:tabs>
                <w:tab w:val="left" w:pos="0"/>
                <w:tab w:val="left" w:pos="5657"/>
              </w:tabs>
              <w:spacing w:line="276" w:lineRule="auto"/>
              <w:ind w:right="153" w:firstLine="0"/>
              <w:jc w:val="left"/>
              <w:rPr>
                <w:b/>
                <w:sz w:val="24"/>
                <w:szCs w:val="24"/>
              </w:rPr>
            </w:pPr>
            <w:r w:rsidRPr="00A80360">
              <w:rPr>
                <w:b/>
                <w:sz w:val="24"/>
                <w:szCs w:val="24"/>
              </w:rPr>
              <w:t>Наличие действующей аккредитации в базе поставщиков ПАО «Юнипро».</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5811"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 xml:space="preserve"> «Техническая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lastRenderedPageBreak/>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5811" w:type="dxa"/>
          </w:tcPr>
          <w:p w:rsidR="00AC18D9" w:rsidRPr="004747FE" w:rsidRDefault="001448AE" w:rsidP="009C1176">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9C1176">
              <w:rPr>
                <w:sz w:val="24"/>
                <w:szCs w:val="24"/>
              </w:rPr>
              <w:t>60</w:t>
            </w:r>
            <w:r w:rsidR="00B3018D" w:rsidRPr="004747FE">
              <w:rPr>
                <w:sz w:val="24"/>
                <w:szCs w:val="24"/>
              </w:rPr>
              <w:t xml:space="preserve"> календарн</w:t>
            </w:r>
            <w:r w:rsidRPr="004747FE">
              <w:rPr>
                <w:sz w:val="24"/>
                <w:szCs w:val="24"/>
              </w:rPr>
              <w:t>ых дней со дня, следующего за днем окончания приема Предложений</w:t>
            </w:r>
          </w:p>
        </w:tc>
      </w:tr>
      <w:tr w:rsidR="00BC5425" w:rsidRPr="004747FE" w:rsidTr="00C832FC">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5811" w:type="dxa"/>
          </w:tcPr>
          <w:p w:rsidR="003E7391" w:rsidRPr="00B52706" w:rsidRDefault="004747FE" w:rsidP="004747FE">
            <w:pPr>
              <w:pStyle w:val="Times12"/>
              <w:tabs>
                <w:tab w:val="left" w:pos="0"/>
                <w:tab w:val="left" w:pos="1140"/>
              </w:tabs>
              <w:spacing w:line="276" w:lineRule="auto"/>
              <w:ind w:right="153" w:firstLine="0"/>
              <w:rPr>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 xml:space="preserve">по электронному адресу – </w:t>
            </w:r>
            <w:hyperlink r:id="rId13" w:history="1">
              <w:r w:rsidR="00B17098" w:rsidRPr="00B52706">
                <w:rPr>
                  <w:rStyle w:val="af2"/>
                  <w:szCs w:val="24"/>
                  <w:u w:val="none"/>
                  <w:lang w:val="en-US"/>
                </w:rPr>
                <w:t>Vorobjeva</w:t>
              </w:r>
              <w:r w:rsidR="00B17098" w:rsidRPr="00B52706">
                <w:rPr>
                  <w:rStyle w:val="af2"/>
                  <w:szCs w:val="24"/>
                  <w:u w:val="none"/>
                </w:rPr>
                <w:t>_</w:t>
              </w:r>
              <w:r w:rsidR="00B17098" w:rsidRPr="00B52706">
                <w:rPr>
                  <w:rStyle w:val="af2"/>
                  <w:szCs w:val="24"/>
                  <w:u w:val="none"/>
                  <w:lang w:val="en-US"/>
                </w:rPr>
                <w:t>N</w:t>
              </w:r>
              <w:r w:rsidR="00B17098" w:rsidRPr="00B52706">
                <w:rPr>
                  <w:rStyle w:val="af2"/>
                  <w:szCs w:val="24"/>
                  <w:u w:val="none"/>
                </w:rPr>
                <w:t>@</w:t>
              </w:r>
              <w:r w:rsidR="00B17098" w:rsidRPr="00B52706">
                <w:rPr>
                  <w:rStyle w:val="af2"/>
                  <w:szCs w:val="24"/>
                  <w:u w:val="none"/>
                  <w:lang w:val="en-US"/>
                </w:rPr>
                <w:t>unipro</w:t>
              </w:r>
              <w:r w:rsidR="00B17098" w:rsidRPr="00B52706">
                <w:rPr>
                  <w:rStyle w:val="af2"/>
                  <w:szCs w:val="24"/>
                  <w:u w:val="none"/>
                </w:rPr>
                <w:t>.</w:t>
              </w:r>
              <w:r w:rsidR="00B17098" w:rsidRPr="00B52706">
                <w:rPr>
                  <w:rStyle w:val="af2"/>
                  <w:szCs w:val="24"/>
                  <w:u w:val="none"/>
                  <w:lang w:val="en-US"/>
                </w:rPr>
                <w:t>energy</w:t>
              </w:r>
            </w:hyperlink>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 xml:space="preserve">каждый вид документа должен быть поименован в соответствии с содержимым (например, </w:t>
            </w:r>
            <w:r w:rsidRPr="006A4195">
              <w:rPr>
                <w:b/>
                <w:i/>
              </w:rPr>
              <w:t>Выписка из ЕГРЮЛ от 01.07.1</w:t>
            </w:r>
            <w:r w:rsidR="00FC59EF">
              <w:rPr>
                <w:b/>
                <w:i/>
              </w:rPr>
              <w:t>7</w:t>
            </w:r>
            <w:r w:rsidRPr="006A4195">
              <w:rPr>
                <w:b/>
                <w:i/>
              </w:rPr>
              <w:t>.</w:t>
            </w:r>
            <w:r w:rsidRPr="006A4195">
              <w:rPr>
                <w:b/>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1820EE" w:rsidRDefault="001820EE" w:rsidP="001820EE">
            <w:pPr>
              <w:pStyle w:val="afffa"/>
              <w:numPr>
                <w:ilvl w:val="0"/>
                <w:numId w:val="38"/>
              </w:numPr>
              <w:ind w:left="353" w:hanging="353"/>
              <w:contextualSpacing/>
              <w:jc w:val="both"/>
              <w:rPr>
                <w:i/>
              </w:rPr>
            </w:pPr>
            <w:r>
              <w:rPr>
                <w:i/>
              </w:rPr>
              <w:t>Письмо о подаче оферты (форма №1);</w:t>
            </w:r>
          </w:p>
          <w:p w:rsidR="001820EE" w:rsidRDefault="001820EE" w:rsidP="001820EE">
            <w:pPr>
              <w:pStyle w:val="afffa"/>
              <w:numPr>
                <w:ilvl w:val="0"/>
                <w:numId w:val="38"/>
              </w:numPr>
              <w:ind w:left="353" w:hanging="353"/>
              <w:contextualSpacing/>
              <w:jc w:val="both"/>
              <w:rPr>
                <w:i/>
              </w:rPr>
            </w:pPr>
            <w:r>
              <w:rPr>
                <w:i/>
              </w:rPr>
              <w:t>Технико-коммерческое предложение (форма №2);</w:t>
            </w:r>
          </w:p>
          <w:p w:rsidR="001820EE" w:rsidRDefault="001820EE" w:rsidP="001820EE">
            <w:pPr>
              <w:pStyle w:val="afffa"/>
              <w:numPr>
                <w:ilvl w:val="0"/>
                <w:numId w:val="38"/>
              </w:numPr>
              <w:ind w:left="353" w:hanging="353"/>
              <w:contextualSpacing/>
              <w:jc w:val="both"/>
              <w:rPr>
                <w:i/>
              </w:rPr>
            </w:pPr>
            <w:r>
              <w:rPr>
                <w:i/>
              </w:rPr>
              <w:t>График поставки товара (форма №3);</w:t>
            </w:r>
          </w:p>
          <w:p w:rsidR="001820EE" w:rsidRDefault="001820EE" w:rsidP="001820EE">
            <w:pPr>
              <w:pStyle w:val="afffa"/>
              <w:numPr>
                <w:ilvl w:val="0"/>
                <w:numId w:val="38"/>
              </w:numPr>
              <w:ind w:left="353" w:hanging="353"/>
              <w:contextualSpacing/>
              <w:jc w:val="both"/>
              <w:rPr>
                <w:i/>
              </w:rPr>
            </w:pPr>
            <w:r>
              <w:rPr>
                <w:i/>
              </w:rPr>
              <w:t>Протокол разногласий к проекту договора Заказчика (форма 4);</w:t>
            </w:r>
          </w:p>
          <w:p w:rsidR="001820EE" w:rsidRDefault="001820EE" w:rsidP="001820EE">
            <w:pPr>
              <w:pStyle w:val="afffa"/>
              <w:numPr>
                <w:ilvl w:val="0"/>
                <w:numId w:val="38"/>
              </w:numPr>
              <w:ind w:left="353" w:hanging="353"/>
              <w:contextualSpacing/>
              <w:jc w:val="both"/>
              <w:rPr>
                <w:i/>
              </w:rPr>
            </w:pPr>
            <w:r>
              <w:rPr>
                <w:i/>
              </w:rPr>
              <w:t>Анкета участника (форма 5);</w:t>
            </w:r>
          </w:p>
          <w:p w:rsidR="001820EE" w:rsidRDefault="001820EE" w:rsidP="001820EE">
            <w:pPr>
              <w:pStyle w:val="afffa"/>
              <w:numPr>
                <w:ilvl w:val="0"/>
                <w:numId w:val="38"/>
              </w:numPr>
              <w:ind w:left="353" w:hanging="353"/>
              <w:contextualSpacing/>
              <w:jc w:val="both"/>
              <w:rPr>
                <w:i/>
              </w:rPr>
            </w:pPr>
            <w:r>
              <w:rPr>
                <w:i/>
              </w:rPr>
              <w:t>Справка о перечне и годовых объемах выполнения аналогичных договоров (форма 6);</w:t>
            </w:r>
          </w:p>
          <w:p w:rsidR="001820EE" w:rsidRDefault="001820EE" w:rsidP="001820EE">
            <w:pPr>
              <w:pStyle w:val="afffa"/>
              <w:numPr>
                <w:ilvl w:val="0"/>
                <w:numId w:val="38"/>
              </w:numPr>
              <w:ind w:left="353" w:hanging="353"/>
              <w:contextualSpacing/>
              <w:jc w:val="both"/>
              <w:rPr>
                <w:i/>
              </w:rPr>
            </w:pPr>
            <w:r>
              <w:rPr>
                <w:i/>
              </w:rPr>
              <w:t>Справка о материально-технических ресурсах (форма 7);</w:t>
            </w:r>
          </w:p>
          <w:p w:rsidR="001820EE" w:rsidRDefault="001820EE" w:rsidP="001820EE">
            <w:pPr>
              <w:pStyle w:val="afffa"/>
              <w:numPr>
                <w:ilvl w:val="0"/>
                <w:numId w:val="38"/>
              </w:numPr>
              <w:ind w:left="353" w:hanging="353"/>
              <w:contextualSpacing/>
              <w:jc w:val="both"/>
              <w:rPr>
                <w:i/>
              </w:rPr>
            </w:pPr>
            <w:r>
              <w:rPr>
                <w:i/>
              </w:rPr>
              <w:t>Справка о кадровых ресурсах (форма 8);</w:t>
            </w:r>
          </w:p>
          <w:p w:rsidR="001820EE" w:rsidRPr="00220E7E" w:rsidRDefault="001820EE" w:rsidP="00220E7E">
            <w:pPr>
              <w:pStyle w:val="afffa"/>
              <w:numPr>
                <w:ilvl w:val="0"/>
                <w:numId w:val="38"/>
              </w:numPr>
              <w:ind w:left="353" w:hanging="353"/>
              <w:contextualSpacing/>
              <w:jc w:val="both"/>
              <w:rPr>
                <w:i/>
              </w:rPr>
            </w:pPr>
            <w:r>
              <w:rPr>
                <w:i/>
              </w:rPr>
              <w:t xml:space="preserve">Информационное письмо о соблюдении </w:t>
            </w:r>
            <w:r>
              <w:rPr>
                <w:i/>
              </w:rPr>
              <w:lastRenderedPageBreak/>
              <w:t>Участником запроса предложений принципов Глобального договора ООН (форма 9)</w:t>
            </w:r>
            <w:r w:rsidR="00220E7E">
              <w:rPr>
                <w:i/>
              </w:rPr>
              <w:t>.</w:t>
            </w:r>
          </w:p>
        </w:tc>
      </w:tr>
      <w:tr w:rsidR="00BC5425" w:rsidRPr="004747FE" w:rsidTr="00C832FC">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lastRenderedPageBreak/>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969"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5811" w:type="dxa"/>
          </w:tcPr>
          <w:p w:rsidR="00BC5425" w:rsidRPr="006A4195" w:rsidRDefault="003B1A02" w:rsidP="00F3026D">
            <w:pPr>
              <w:pStyle w:val="Times12"/>
              <w:tabs>
                <w:tab w:val="left" w:pos="70"/>
              </w:tabs>
              <w:spacing w:line="276" w:lineRule="auto"/>
              <w:ind w:left="540" w:right="153" w:hanging="540"/>
              <w:rPr>
                <w:spacing w:val="-6"/>
                <w:szCs w:val="24"/>
              </w:rPr>
            </w:pPr>
            <w:r w:rsidRPr="006A4195">
              <w:rPr>
                <w:spacing w:val="-6"/>
                <w:szCs w:val="24"/>
              </w:rPr>
              <w:t>С проведением процедуры переторжки</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5811" w:type="dxa"/>
          </w:tcPr>
          <w:p w:rsidR="00BC5425" w:rsidRPr="004747FE" w:rsidRDefault="00BC5425" w:rsidP="00C61209">
            <w:pPr>
              <w:tabs>
                <w:tab w:val="left" w:pos="284"/>
              </w:tabs>
              <w:spacing w:line="276" w:lineRule="auto"/>
              <w:ind w:firstLine="0"/>
              <w:rPr>
                <w:color w:val="000000"/>
                <w:sz w:val="24"/>
                <w:szCs w:val="24"/>
              </w:rPr>
            </w:pPr>
            <w:r w:rsidRPr="004747FE">
              <w:rPr>
                <w:sz w:val="24"/>
                <w:szCs w:val="24"/>
              </w:rPr>
              <w:t>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sidR="00C61209">
              <w:rPr>
                <w:sz w:val="24"/>
                <w:szCs w:val="24"/>
              </w:rPr>
              <w:t xml:space="preserve"> </w:t>
            </w:r>
            <w:hyperlink r:id="rId14" w:history="1">
              <w:r w:rsidR="00C61209" w:rsidRPr="00881994">
                <w:rPr>
                  <w:rStyle w:val="af2"/>
                  <w:sz w:val="24"/>
                  <w:szCs w:val="24"/>
                </w:rPr>
                <w:t>http://www.unipro.energy/purchase/documents/</w:t>
              </w:r>
            </w:hyperlink>
            <w:r w:rsidR="00C61209">
              <w:rPr>
                <w:sz w:val="24"/>
                <w:szCs w:val="24"/>
              </w:rPr>
              <w:t xml:space="preserve"> </w:t>
            </w:r>
            <w:r w:rsidRPr="004747FE">
              <w:rPr>
                <w:sz w:val="24"/>
                <w:szCs w:val="24"/>
              </w:rPr>
              <w:t xml:space="preserve"> </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969"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5811" w:type="dxa"/>
          </w:tcPr>
          <w:p w:rsidR="001A0D8D" w:rsidRDefault="001A0D8D" w:rsidP="00C61209">
            <w:pPr>
              <w:autoSpaceDE w:val="0"/>
              <w:autoSpaceDN w:val="0"/>
              <w:adjustRightInd w:val="0"/>
              <w:spacing w:line="276" w:lineRule="auto"/>
              <w:ind w:firstLine="0"/>
              <w:rPr>
                <w:sz w:val="24"/>
                <w:szCs w:val="24"/>
              </w:rPr>
            </w:pPr>
            <w:r>
              <w:rPr>
                <w:sz w:val="24"/>
                <w:szCs w:val="24"/>
              </w:rPr>
              <w:t>Все участники запроса предложений  должны быть аккредитованы в базе поставщиков  ПАО «Юнипро».</w:t>
            </w:r>
          </w:p>
          <w:p w:rsidR="00BC5425" w:rsidRDefault="001A0D8D" w:rsidP="00C61209">
            <w:pPr>
              <w:autoSpaceDE w:val="0"/>
              <w:autoSpaceDN w:val="0"/>
              <w:adjustRightInd w:val="0"/>
              <w:spacing w:line="276" w:lineRule="auto"/>
              <w:ind w:firstLine="0"/>
              <w:rPr>
                <w:color w:val="FF0000"/>
                <w:sz w:val="24"/>
                <w:szCs w:val="24"/>
                <w:lang w:eastAsia="en-US"/>
              </w:rPr>
            </w:pPr>
            <w:r>
              <w:rPr>
                <w:sz w:val="24"/>
                <w:szCs w:val="24"/>
              </w:rPr>
              <w:t>С 01.01.2016г. введена процедура самостоятельной регистрации поставщиков. Информация о порядке аккредитации содержится на официальном сайте компании и доступна по ссылке:</w:t>
            </w:r>
            <w:r w:rsidR="00BC5425" w:rsidRPr="004747FE">
              <w:rPr>
                <w:color w:val="FF0000"/>
                <w:sz w:val="24"/>
                <w:szCs w:val="24"/>
                <w:lang w:eastAsia="en-US"/>
              </w:rPr>
              <w:t xml:space="preserve"> </w:t>
            </w:r>
            <w:hyperlink r:id="rId15" w:history="1">
              <w:r w:rsidR="00C61209" w:rsidRPr="00881994">
                <w:rPr>
                  <w:rStyle w:val="af2"/>
                  <w:sz w:val="24"/>
                  <w:szCs w:val="24"/>
                  <w:lang w:eastAsia="en-US"/>
                </w:rPr>
                <w:t>http://www.unipro.energy/purchase/accreditation/</w:t>
              </w:r>
            </w:hyperlink>
            <w:r w:rsidR="00C61209">
              <w:rPr>
                <w:color w:val="FF0000"/>
                <w:sz w:val="24"/>
                <w:szCs w:val="24"/>
                <w:lang w:eastAsia="en-US"/>
              </w:rPr>
              <w:t xml:space="preserve"> </w:t>
            </w:r>
          </w:p>
          <w:p w:rsidR="001A0D8D" w:rsidRPr="004747FE" w:rsidRDefault="001A0D8D" w:rsidP="00C61209">
            <w:pPr>
              <w:autoSpaceDE w:val="0"/>
              <w:autoSpaceDN w:val="0"/>
              <w:adjustRightInd w:val="0"/>
              <w:spacing w:line="276" w:lineRule="auto"/>
              <w:ind w:firstLine="0"/>
              <w:rPr>
                <w:color w:val="FF0000"/>
                <w:sz w:val="24"/>
                <w:szCs w:val="24"/>
                <w:lang w:eastAsia="en-US"/>
              </w:rPr>
            </w:pPr>
            <w:r w:rsidRPr="001A0D8D">
              <w:rPr>
                <w:sz w:val="24"/>
                <w:szCs w:val="24"/>
                <w:lang w:eastAsia="en-US"/>
              </w:rPr>
              <w:t>Срок действия аккредитации -1год.</w:t>
            </w: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B620AF" w:rsidRDefault="006A4195" w:rsidP="00F3026D">
      <w:pPr>
        <w:pStyle w:val="1"/>
        <w:spacing w:before="0" w:after="0" w:line="276" w:lineRule="auto"/>
        <w:jc w:val="both"/>
        <w:rPr>
          <w:rFonts w:ascii="Times New Roman" w:hAnsi="Times New Roman"/>
          <w:sz w:val="28"/>
          <w:szCs w:val="28"/>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Pr>
          <w:rFonts w:ascii="Times New Roman" w:hAnsi="Times New Roman"/>
          <w:sz w:val="28"/>
          <w:szCs w:val="28"/>
        </w:rPr>
        <w:lastRenderedPageBreak/>
        <w:t>Об</w:t>
      </w:r>
      <w:r w:rsidR="00B620AF" w:rsidRPr="006A4195">
        <w:rPr>
          <w:rFonts w:ascii="Times New Roman" w:hAnsi="Times New Roman"/>
          <w:sz w:val="28"/>
          <w:szCs w:val="28"/>
        </w:rPr>
        <w:t>разцы основных форм документов, включаемых в </w:t>
      </w:r>
      <w:bookmarkEnd w:id="5"/>
      <w:bookmarkEnd w:id="6"/>
      <w:bookmarkEnd w:id="7"/>
      <w:bookmarkEnd w:id="8"/>
      <w:bookmarkEnd w:id="9"/>
      <w:r w:rsidR="00B620AF" w:rsidRPr="006A4195">
        <w:rPr>
          <w:rFonts w:ascii="Times New Roman" w:hAnsi="Times New Roman"/>
          <w:sz w:val="28"/>
          <w:szCs w:val="28"/>
        </w:rPr>
        <w:t>Предложение</w:t>
      </w:r>
      <w:bookmarkEnd w:id="10"/>
    </w:p>
    <w:p w:rsidR="00481A34" w:rsidRPr="006A4195" w:rsidRDefault="00481A34" w:rsidP="002D2E32">
      <w:pPr>
        <w:ind w:firstLine="0"/>
      </w:pPr>
    </w:p>
    <w:p w:rsidR="00A101C5" w:rsidRPr="00481A34" w:rsidRDefault="00B620AF" w:rsidP="00481A34">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481A34">
        <w:rPr>
          <w:sz w:val="24"/>
          <w:szCs w:val="24"/>
        </w:rPr>
        <w:t xml:space="preserve">Письмо о подаче оферты </w:t>
      </w:r>
      <w:bookmarkStart w:id="16" w:name="_Ref22846535"/>
      <w:r w:rsidRPr="00481A34">
        <w:rPr>
          <w:sz w:val="24"/>
          <w:szCs w:val="24"/>
        </w:rPr>
        <w:t>(</w:t>
      </w:r>
      <w:bookmarkEnd w:id="16"/>
      <w:r w:rsidRPr="00481A34">
        <w:rPr>
          <w:sz w:val="24"/>
          <w:szCs w:val="24"/>
        </w:rPr>
        <w:t xml:space="preserve">форма </w:t>
      </w:r>
      <w:r w:rsidR="00CC6391" w:rsidRPr="00481A34">
        <w:rPr>
          <w:sz w:val="24"/>
          <w:szCs w:val="24"/>
        </w:rPr>
        <w:t>1</w:t>
      </w:r>
      <w:r w:rsidRPr="00481A34">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996499" w:rsidRDefault="00996499" w:rsidP="00996499">
      <w:pPr>
        <w:spacing w:line="276" w:lineRule="auto"/>
        <w:ind w:right="-87" w:firstLine="5670"/>
        <w:rPr>
          <w:sz w:val="24"/>
          <w:szCs w:val="24"/>
        </w:rPr>
      </w:pPr>
      <w:r>
        <w:rPr>
          <w:sz w:val="24"/>
          <w:szCs w:val="24"/>
        </w:rPr>
        <w:t>Заместителю директора филиала</w:t>
      </w:r>
    </w:p>
    <w:p w:rsidR="00996499" w:rsidRDefault="00996499" w:rsidP="00996499">
      <w:pPr>
        <w:spacing w:line="276" w:lineRule="auto"/>
        <w:ind w:right="-87" w:firstLine="5670"/>
        <w:rPr>
          <w:sz w:val="24"/>
          <w:szCs w:val="24"/>
        </w:rPr>
      </w:pPr>
      <w:r>
        <w:rPr>
          <w:sz w:val="24"/>
          <w:szCs w:val="24"/>
        </w:rPr>
        <w:t xml:space="preserve"> «Сургутская ГРЭС-2» по закупкам и</w:t>
      </w:r>
    </w:p>
    <w:p w:rsidR="00996499" w:rsidRDefault="00996499" w:rsidP="00996499">
      <w:pPr>
        <w:spacing w:line="276" w:lineRule="auto"/>
        <w:ind w:right="-87" w:firstLine="5670"/>
        <w:rPr>
          <w:sz w:val="24"/>
          <w:szCs w:val="24"/>
        </w:rPr>
      </w:pPr>
      <w:r>
        <w:rPr>
          <w:sz w:val="24"/>
          <w:szCs w:val="24"/>
        </w:rPr>
        <w:t xml:space="preserve"> общим вопросам </w:t>
      </w:r>
      <w:r w:rsidR="00CD1AD8">
        <w:rPr>
          <w:sz w:val="24"/>
          <w:szCs w:val="24"/>
        </w:rPr>
        <w:t>Блинову В.В.</w:t>
      </w:r>
    </w:p>
    <w:p w:rsidR="00996499" w:rsidRDefault="00996499" w:rsidP="00996499">
      <w:pPr>
        <w:spacing w:line="276" w:lineRule="auto"/>
        <w:ind w:right="-87" w:firstLine="5670"/>
        <w:rPr>
          <w:sz w:val="24"/>
          <w:szCs w:val="24"/>
        </w:rPr>
      </w:pPr>
      <w:r>
        <w:rPr>
          <w:sz w:val="24"/>
          <w:szCs w:val="24"/>
        </w:rPr>
        <w:t xml:space="preserve">Вниманию: </w:t>
      </w:r>
      <w:r w:rsidR="00B17098">
        <w:rPr>
          <w:sz w:val="24"/>
          <w:szCs w:val="24"/>
        </w:rPr>
        <w:t>Воробьевой Н.А.</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C61209">
        <w:rPr>
          <w:color w:val="000000"/>
          <w:sz w:val="24"/>
          <w:szCs w:val="24"/>
        </w:rPr>
        <w:t>официальном сайте П</w:t>
      </w:r>
      <w:r w:rsidR="00D20281" w:rsidRPr="00CC6391">
        <w:rPr>
          <w:color w:val="000000"/>
          <w:sz w:val="24"/>
          <w:szCs w:val="24"/>
        </w:rPr>
        <w:t>АО «</w:t>
      </w:r>
      <w:r w:rsidR="00C61209">
        <w:rPr>
          <w:color w:val="000000"/>
          <w:sz w:val="24"/>
          <w:szCs w:val="24"/>
        </w:rPr>
        <w:t>Юнипро</w:t>
      </w:r>
      <w:r w:rsidR="00D20281" w:rsidRPr="00CC6391">
        <w:rPr>
          <w:color w:val="000000"/>
          <w:sz w:val="24"/>
          <w:szCs w:val="24"/>
        </w:rPr>
        <w:t xml:space="preserve">» </w:t>
      </w:r>
      <w:hyperlink r:id="rId16" w:history="1">
        <w:r w:rsidR="00C61209" w:rsidRPr="00881994">
          <w:rPr>
            <w:rStyle w:val="af2"/>
          </w:rPr>
          <w:t>http://www.unipro.energy/</w:t>
        </w:r>
      </w:hyperlink>
      <w:r w:rsidR="00C61209">
        <w:t xml:space="preserve"> </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lastRenderedPageBreak/>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815FD" w:rsidRPr="00C815FD">
        <w:rPr>
          <w:color w:val="000000"/>
          <w:sz w:val="24"/>
          <w:szCs w:val="24"/>
        </w:rPr>
        <w:t>коммерческое предложение (форма 2)</w:t>
      </w:r>
      <w:r w:rsidR="00CB1227" w:rsidRPr="001F2C0F">
        <w:rPr>
          <w:color w:val="000000"/>
          <w:sz w:val="24"/>
          <w:szCs w:val="24"/>
        </w:rPr>
        <w:t xml:space="preserve"> </w:t>
      </w:r>
      <w:r w:rsidR="00055407" w:rsidRPr="001F2C0F">
        <w:rPr>
          <w:color w:val="000000"/>
          <w:sz w:val="24"/>
          <w:szCs w:val="24"/>
        </w:rPr>
        <w:t xml:space="preserve"> на ____ листах;</w:t>
      </w:r>
    </w:p>
    <w:p w:rsidR="00055407"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_Ref86826666 \h  \* MERGEFORMAT </w:instrText>
      </w:r>
      <w:r w:rsidRPr="001F2C0F">
        <w:fldChar w:fldCharType="separate"/>
      </w:r>
      <w:r w:rsidR="000A7754" w:rsidRPr="001F2C0F">
        <w:rPr>
          <w:color w:val="000000"/>
          <w:sz w:val="24"/>
          <w:szCs w:val="24"/>
        </w:rPr>
        <w:t>График поставки товара  (форма</w:t>
      </w:r>
      <w:r w:rsidR="000A7754" w:rsidRPr="001F2C0F">
        <w:rPr>
          <w:noProof/>
          <w:color w:val="000000"/>
          <w:sz w:val="24"/>
          <w:szCs w:val="24"/>
        </w:rPr>
        <w:t xml:space="preserve"> 3)</w:t>
      </w:r>
      <w:r w:rsidRPr="001F2C0F">
        <w:fldChar w:fldCharType="end"/>
      </w:r>
      <w:r w:rsidR="00CB1227" w:rsidRPr="001F2C0F">
        <w:rPr>
          <w:color w:val="000000"/>
          <w:sz w:val="24"/>
          <w:szCs w:val="24"/>
        </w:rPr>
        <w:t xml:space="preserve"> </w:t>
      </w:r>
      <w:r w:rsidR="00055407" w:rsidRPr="001F2C0F">
        <w:rPr>
          <w:color w:val="000000"/>
          <w:sz w:val="24"/>
          <w:szCs w:val="24"/>
        </w:rPr>
        <w:t xml:space="preserve"> 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0A7754" w:rsidRPr="000A7754">
        <w:rPr>
          <w:color w:val="000000"/>
          <w:sz w:val="24"/>
          <w:szCs w:val="24"/>
        </w:rPr>
        <w:t>Анкета Участника (форма 5</w:t>
      </w:r>
      <w:r w:rsidR="000A7754" w:rsidRPr="000A7754">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0A7754" w:rsidRPr="000A7754">
        <w:rPr>
          <w:color w:val="000000"/>
          <w:sz w:val="24"/>
          <w:szCs w:val="24"/>
        </w:rPr>
        <w:t>Справка о перечне и годовых объемах выполнения аналогичных договоров (форма 6</w:t>
      </w:r>
      <w:r w:rsidR="000A7754" w:rsidRPr="000A7754">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5F0F02" w:rsidRPr="001F2C0F" w:rsidRDefault="005F0F02" w:rsidP="005F0F02">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0A7754">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5F0F02" w:rsidRPr="001F2C0F" w:rsidRDefault="005F0F02" w:rsidP="005F0F02">
      <w:pPr>
        <w:ind w:firstLine="0"/>
      </w:pPr>
    </w:p>
    <w:p w:rsidR="00537601" w:rsidRPr="001F2C0F" w:rsidRDefault="00537601" w:rsidP="00537601">
      <w:pPr>
        <w:spacing w:line="240" w:lineRule="auto"/>
        <w:ind w:right="-35" w:firstLine="0"/>
        <w:rPr>
          <w:b/>
          <w:sz w:val="24"/>
          <w:szCs w:val="24"/>
        </w:rPr>
      </w:pPr>
    </w:p>
    <w:p w:rsidR="00537601" w:rsidRPr="001F2C0F" w:rsidRDefault="00537601" w:rsidP="00537601">
      <w:pPr>
        <w:spacing w:line="240" w:lineRule="auto"/>
        <w:ind w:right="-35" w:firstLine="0"/>
        <w:jc w:val="center"/>
        <w:rPr>
          <w:sz w:val="24"/>
          <w:szCs w:val="24"/>
          <w:vertAlign w:val="superscript"/>
        </w:rPr>
      </w:pPr>
      <w:r w:rsidRPr="001F2C0F">
        <w:rPr>
          <w:b/>
          <w:sz w:val="24"/>
          <w:szCs w:val="24"/>
        </w:rPr>
        <w:t>ТЕХНИКО-КОММЕРЧЕСКОЕ ПРЕДЛОЖЕНИЕ</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632" w:type="dxa"/>
        <w:tblInd w:w="-254" w:type="dxa"/>
        <w:tblLayout w:type="fixed"/>
        <w:tblCellMar>
          <w:left w:w="30" w:type="dxa"/>
          <w:right w:w="30" w:type="dxa"/>
        </w:tblCellMar>
        <w:tblLook w:val="0000" w:firstRow="0" w:lastRow="0" w:firstColumn="0" w:lastColumn="0" w:noHBand="0" w:noVBand="0"/>
      </w:tblPr>
      <w:tblGrid>
        <w:gridCol w:w="540"/>
        <w:gridCol w:w="2579"/>
        <w:gridCol w:w="1560"/>
        <w:gridCol w:w="1566"/>
        <w:gridCol w:w="581"/>
        <w:gridCol w:w="709"/>
        <w:gridCol w:w="1620"/>
        <w:gridCol w:w="1477"/>
      </w:tblGrid>
      <w:tr w:rsidR="00C815FD" w:rsidRPr="001F2C0F" w:rsidTr="00C815FD">
        <w:trPr>
          <w:trHeight w:val="542"/>
        </w:trPr>
        <w:tc>
          <w:tcPr>
            <w:tcW w:w="10632" w:type="dxa"/>
            <w:gridSpan w:val="8"/>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10" w:right="2" w:hanging="540"/>
              <w:rPr>
                <w:b/>
                <w:color w:val="000000"/>
                <w:sz w:val="24"/>
                <w:szCs w:val="24"/>
              </w:rPr>
            </w:pPr>
            <w:r w:rsidRPr="001F2C0F">
              <w:rPr>
                <w:b/>
                <w:bCs/>
                <w:sz w:val="24"/>
                <w:szCs w:val="24"/>
              </w:rPr>
              <w:t>Таблица 1.</w:t>
            </w:r>
          </w:p>
        </w:tc>
      </w:tr>
      <w:tr w:rsidR="00C815FD" w:rsidRPr="001F2C0F" w:rsidTr="00C815FD">
        <w:trPr>
          <w:trHeight w:val="542"/>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b/>
                <w:color w:val="000000"/>
                <w:sz w:val="24"/>
                <w:szCs w:val="24"/>
              </w:rPr>
            </w:pPr>
            <w:r w:rsidRPr="001F2C0F">
              <w:rPr>
                <w:b/>
                <w:color w:val="000000"/>
                <w:sz w:val="24"/>
                <w:szCs w:val="24"/>
              </w:rPr>
              <w:t>№</w:t>
            </w:r>
          </w:p>
          <w:p w:rsidR="00C815FD" w:rsidRPr="001F2C0F" w:rsidRDefault="00C815FD" w:rsidP="00D35A17">
            <w:pPr>
              <w:spacing w:line="240" w:lineRule="auto"/>
              <w:ind w:left="-540" w:right="-365"/>
              <w:rPr>
                <w:b/>
                <w:color w:val="000000"/>
                <w:sz w:val="24"/>
                <w:szCs w:val="24"/>
              </w:rPr>
            </w:pPr>
            <w:r w:rsidRPr="001F2C0F">
              <w:rPr>
                <w:b/>
                <w:color w:val="000000"/>
                <w:sz w:val="24"/>
                <w:szCs w:val="24"/>
              </w:rPr>
              <w:t>п/п</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Pr>
                <w:b/>
                <w:color w:val="000000"/>
                <w:sz w:val="24"/>
                <w:szCs w:val="24"/>
              </w:rPr>
              <w:t>Марка, Типоразмер и т.п.</w:t>
            </w: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Pr>
                <w:b/>
                <w:color w:val="000000"/>
                <w:sz w:val="24"/>
                <w:szCs w:val="24"/>
              </w:rPr>
              <w:t>ГОСТ, ТУ</w:t>
            </w: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Ед. изм.</w:t>
            </w:r>
          </w:p>
        </w:tc>
        <w:tc>
          <w:tcPr>
            <w:tcW w:w="70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right="-30" w:firstLine="0"/>
              <w:rPr>
                <w:b/>
                <w:color w:val="000000"/>
                <w:sz w:val="24"/>
                <w:szCs w:val="24"/>
              </w:rPr>
            </w:pPr>
            <w:r w:rsidRPr="001F2C0F">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C815FD" w:rsidRPr="001F2C0F" w:rsidRDefault="00C815FD" w:rsidP="00D35A17">
            <w:pPr>
              <w:spacing w:line="240" w:lineRule="auto"/>
              <w:ind w:right="-13" w:firstLine="0"/>
              <w:jc w:val="left"/>
              <w:rPr>
                <w:b/>
                <w:color w:val="000000"/>
                <w:sz w:val="24"/>
                <w:szCs w:val="24"/>
              </w:rPr>
            </w:pPr>
            <w:r w:rsidRPr="001F2C0F">
              <w:rPr>
                <w:b/>
                <w:color w:val="000000"/>
                <w:sz w:val="24"/>
                <w:szCs w:val="24"/>
              </w:rPr>
              <w:t>*Цена за единицу без НДС, руб.</w:t>
            </w:r>
          </w:p>
        </w:tc>
        <w:tc>
          <w:tcPr>
            <w:tcW w:w="1477"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3" w:right="2" w:firstLine="0"/>
              <w:rPr>
                <w:b/>
                <w:color w:val="000000"/>
                <w:sz w:val="24"/>
                <w:szCs w:val="24"/>
              </w:rPr>
            </w:pPr>
            <w:r w:rsidRPr="001F2C0F">
              <w:rPr>
                <w:b/>
                <w:color w:val="000000"/>
                <w:sz w:val="24"/>
                <w:szCs w:val="24"/>
              </w:rPr>
              <w:t>Сумма без НДС, руб.</w:t>
            </w: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1.</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2.</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3.</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ИТОГО без 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C815FD" w:rsidRPr="001F2C0F" w:rsidRDefault="00C815FD" w:rsidP="00D35A17">
            <w:pPr>
              <w:spacing w:line="240" w:lineRule="auto"/>
              <w:ind w:right="-13"/>
              <w:jc w:val="center"/>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C815FD" w:rsidRPr="001F2C0F" w:rsidRDefault="00C815FD" w:rsidP="00D35A17">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ВСЕГО с 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C815FD" w:rsidRPr="001F2C0F" w:rsidRDefault="00C815FD" w:rsidP="00D35A17">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1A0D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632" w:type="dxa"/>
            <w:gridSpan w:val="8"/>
            <w:tcBorders>
              <w:top w:val="single" w:sz="4" w:space="0" w:color="FFFFFF"/>
              <w:left w:val="single" w:sz="4" w:space="0" w:color="FFFFFF"/>
              <w:bottom w:val="single" w:sz="4" w:space="0" w:color="FFFFFF"/>
              <w:right w:val="single" w:sz="4" w:space="0" w:color="FFFFFF"/>
            </w:tcBorders>
          </w:tcPr>
          <w:p w:rsidR="00C815FD" w:rsidRDefault="00C815FD" w:rsidP="00D35A17">
            <w:pPr>
              <w:spacing w:line="240" w:lineRule="auto"/>
              <w:ind w:left="-108" w:right="-108" w:firstLine="0"/>
              <w:rPr>
                <w:i/>
                <w:color w:val="000000"/>
                <w:sz w:val="24"/>
                <w:szCs w:val="24"/>
              </w:rPr>
            </w:pPr>
            <w:r w:rsidRPr="001F2C0F">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p w:rsidR="00C815FD" w:rsidRPr="001F2C0F" w:rsidRDefault="00C815FD" w:rsidP="00D35A17">
            <w:pPr>
              <w:spacing w:line="240" w:lineRule="auto"/>
              <w:ind w:left="-108" w:right="-108" w:firstLine="0"/>
              <w:rPr>
                <w:i/>
                <w:color w:val="000000"/>
                <w:sz w:val="24"/>
                <w:szCs w:val="24"/>
              </w:rPr>
            </w:pPr>
          </w:p>
        </w:tc>
      </w:tr>
    </w:tbl>
    <w:p w:rsidR="00C815FD" w:rsidRDefault="00537601" w:rsidP="00537601">
      <w:pPr>
        <w:spacing w:line="240" w:lineRule="auto"/>
        <w:ind w:left="-142" w:right="-365" w:firstLine="0"/>
        <w:jc w:val="left"/>
        <w:rPr>
          <w:b/>
          <w:color w:val="000000"/>
          <w:sz w:val="24"/>
          <w:szCs w:val="24"/>
        </w:rPr>
      </w:pPr>
      <w:r w:rsidRPr="001F2C0F">
        <w:rPr>
          <w:b/>
          <w:color w:val="000000"/>
          <w:sz w:val="24"/>
          <w:szCs w:val="24"/>
        </w:rPr>
        <w:t xml:space="preserve">1. </w:t>
      </w:r>
      <w:r w:rsidR="00C815FD">
        <w:rPr>
          <w:b/>
          <w:color w:val="000000"/>
          <w:sz w:val="24"/>
          <w:szCs w:val="24"/>
        </w:rPr>
        <w:t>Изготовитель</w:t>
      </w:r>
      <w:r w:rsidR="00C815FD" w:rsidRPr="001F2C0F">
        <w:rPr>
          <w:b/>
          <w:color w:val="000000"/>
          <w:sz w:val="24"/>
          <w:szCs w:val="24"/>
        </w:rPr>
        <w:t>: ____________________________________________________________________</w:t>
      </w:r>
    </w:p>
    <w:p w:rsidR="00537601" w:rsidRPr="001F2C0F" w:rsidRDefault="00C815FD" w:rsidP="00537601">
      <w:pPr>
        <w:spacing w:line="240" w:lineRule="auto"/>
        <w:ind w:left="-142" w:right="-365" w:firstLine="0"/>
        <w:jc w:val="left"/>
        <w:rPr>
          <w:b/>
          <w:color w:val="000000"/>
          <w:sz w:val="24"/>
          <w:szCs w:val="24"/>
        </w:rPr>
      </w:pPr>
      <w:r>
        <w:rPr>
          <w:b/>
          <w:color w:val="000000"/>
          <w:sz w:val="24"/>
          <w:szCs w:val="24"/>
        </w:rPr>
        <w:t xml:space="preserve">2. </w:t>
      </w:r>
      <w:r w:rsidR="00537601" w:rsidRPr="001F2C0F">
        <w:rPr>
          <w:b/>
          <w:color w:val="000000"/>
          <w:sz w:val="24"/>
          <w:szCs w:val="24"/>
        </w:rPr>
        <w:t>Срок поставки: ____________________________________________________________________</w:t>
      </w:r>
    </w:p>
    <w:p w:rsidR="00537601" w:rsidRPr="001F2C0F" w:rsidRDefault="00C815FD" w:rsidP="00537601">
      <w:pPr>
        <w:spacing w:line="240" w:lineRule="auto"/>
        <w:ind w:left="-142" w:right="-365" w:firstLine="0"/>
        <w:jc w:val="left"/>
        <w:rPr>
          <w:b/>
          <w:color w:val="000000"/>
          <w:sz w:val="24"/>
          <w:szCs w:val="24"/>
        </w:rPr>
      </w:pPr>
      <w:r>
        <w:rPr>
          <w:b/>
          <w:color w:val="000000"/>
          <w:sz w:val="24"/>
          <w:szCs w:val="24"/>
        </w:rPr>
        <w:t>3</w:t>
      </w:r>
      <w:r w:rsidR="00537601" w:rsidRPr="001F2C0F">
        <w:rPr>
          <w:b/>
          <w:color w:val="000000"/>
          <w:sz w:val="24"/>
          <w:szCs w:val="24"/>
        </w:rPr>
        <w:t>. Способ доставки: __________________________________________________________________</w:t>
      </w:r>
    </w:p>
    <w:p w:rsidR="00537601" w:rsidRDefault="00C815FD" w:rsidP="00537601">
      <w:pPr>
        <w:spacing w:line="240" w:lineRule="auto"/>
        <w:ind w:left="-142" w:right="-365" w:firstLine="0"/>
        <w:jc w:val="left"/>
        <w:rPr>
          <w:b/>
          <w:color w:val="000000"/>
          <w:sz w:val="24"/>
          <w:szCs w:val="24"/>
        </w:rPr>
      </w:pPr>
      <w:r>
        <w:rPr>
          <w:b/>
          <w:color w:val="000000"/>
          <w:sz w:val="24"/>
          <w:szCs w:val="24"/>
        </w:rPr>
        <w:t>4</w:t>
      </w:r>
      <w:r w:rsidR="00537601" w:rsidRPr="001F2C0F">
        <w:rPr>
          <w:b/>
          <w:color w:val="000000"/>
          <w:sz w:val="24"/>
          <w:szCs w:val="24"/>
        </w:rPr>
        <w:t>. Грузополучатель: __________________________________________________________________</w:t>
      </w:r>
    </w:p>
    <w:p w:rsidR="00C815FD" w:rsidRPr="001F2C0F" w:rsidRDefault="00C815FD" w:rsidP="00537601">
      <w:pPr>
        <w:spacing w:line="240" w:lineRule="auto"/>
        <w:ind w:left="-142" w:right="-365" w:firstLine="0"/>
        <w:jc w:val="left"/>
        <w:rPr>
          <w:b/>
          <w:color w:val="000000"/>
          <w:sz w:val="24"/>
          <w:szCs w:val="24"/>
        </w:rPr>
      </w:pPr>
    </w:p>
    <w:p w:rsidR="00537601" w:rsidRPr="001F2C0F" w:rsidRDefault="00537601" w:rsidP="00537601">
      <w:pPr>
        <w:pStyle w:val="affe"/>
        <w:ind w:left="-142" w:firstLine="0"/>
        <w:jc w:val="left"/>
        <w:rPr>
          <w:sz w:val="24"/>
          <w:szCs w:val="24"/>
        </w:rPr>
      </w:pPr>
      <w:r w:rsidRPr="001F2C0F">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rPr>
              <w:t>Таблица 2. 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1F2C0F">
              <w:rPr>
                <w:b w:val="0"/>
                <w:i/>
                <w:sz w:val="24"/>
                <w:szCs w:val="24"/>
              </w:rPr>
              <w:t>Условия оплаты в соответствии с условиями проекта договора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F0F02" w:rsidRPr="001F2C0F" w:rsidRDefault="005F0F02" w:rsidP="00537601">
      <w:pPr>
        <w:spacing w:line="240" w:lineRule="auto"/>
        <w:rPr>
          <w:sz w:val="24"/>
          <w:szCs w:val="24"/>
        </w:rPr>
      </w:pPr>
    </w:p>
    <w:p w:rsidR="005F0F02" w:rsidRPr="001F2C0F"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lang w:val="en-US"/>
              </w:rPr>
              <w:lastRenderedPageBreak/>
              <w:t>Таблица</w:t>
            </w:r>
            <w:r w:rsidRPr="001F2C0F">
              <w:rPr>
                <w:b/>
                <w:bCs/>
                <w:sz w:val="24"/>
                <w:szCs w:val="24"/>
              </w:rPr>
              <w:t xml:space="preserve"> </w:t>
            </w:r>
            <w:r w:rsidRPr="001F2C0F">
              <w:rPr>
                <w:b/>
                <w:bCs/>
                <w:sz w:val="24"/>
                <w:szCs w:val="24"/>
                <w:lang w:val="en-US"/>
              </w:rPr>
              <w:t>3. 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i/>
                <w:sz w:val="24"/>
                <w:szCs w:val="24"/>
              </w:rPr>
              <w:t xml:space="preserve">Обеспечение исполнения обязательств в соответствии с условиями проекта договора </w:t>
            </w:r>
            <w:r w:rsidRPr="001F2C0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B620AF" w:rsidP="00E03D2A">
      <w:pPr>
        <w:pStyle w:val="21"/>
        <w:rPr>
          <w:color w:val="000000"/>
          <w:sz w:val="24"/>
          <w:szCs w:val="24"/>
        </w:rPr>
      </w:pPr>
      <w:bookmarkStart w:id="30" w:name="_Ref86826666"/>
      <w:bookmarkStart w:id="31" w:name="_Toc90385112"/>
      <w:bookmarkStart w:id="32" w:name="_Toc428967880"/>
      <w:r w:rsidRPr="001F2C0F">
        <w:rPr>
          <w:color w:val="000000"/>
          <w:sz w:val="24"/>
          <w:szCs w:val="24"/>
        </w:rPr>
        <w:lastRenderedPageBreak/>
        <w:t xml:space="preserve">График </w:t>
      </w:r>
      <w:r w:rsidR="00B11A6F" w:rsidRPr="001F2C0F">
        <w:rPr>
          <w:color w:val="000000"/>
          <w:sz w:val="24"/>
          <w:szCs w:val="24"/>
        </w:rPr>
        <w:t>поставки това</w:t>
      </w:r>
      <w:r w:rsidR="00AF59D1" w:rsidRPr="001F2C0F">
        <w:rPr>
          <w:color w:val="000000"/>
          <w:sz w:val="24"/>
          <w:szCs w:val="24"/>
        </w:rPr>
        <w:t>ра</w:t>
      </w:r>
      <w:r w:rsidR="00B11A6F" w:rsidRPr="001F2C0F">
        <w:rPr>
          <w:color w:val="000000"/>
          <w:sz w:val="24"/>
          <w:szCs w:val="24"/>
        </w:rPr>
        <w:t xml:space="preserve"> </w:t>
      </w:r>
      <w:r w:rsidRPr="001F2C0F">
        <w:rPr>
          <w:color w:val="000000"/>
          <w:sz w:val="24"/>
          <w:szCs w:val="24"/>
        </w:rPr>
        <w:t xml:space="preserve"> (форма </w:t>
      </w:r>
      <w:r w:rsidR="00EB7E6F" w:rsidRPr="001F2C0F">
        <w:rPr>
          <w:color w:val="000000"/>
          <w:sz w:val="24"/>
          <w:szCs w:val="24"/>
        </w:rPr>
        <w:t>3</w:t>
      </w:r>
      <w:r w:rsidRPr="001F2C0F">
        <w:rPr>
          <w:color w:val="000000"/>
          <w:sz w:val="24"/>
          <w:szCs w:val="24"/>
        </w:rPr>
        <w:t>)</w:t>
      </w:r>
      <w:bookmarkStart w:id="33" w:name="_Toc90385113"/>
      <w:bookmarkEnd w:id="30"/>
      <w:bookmarkEnd w:id="31"/>
      <w:bookmarkEnd w:id="32"/>
    </w:p>
    <w:p w:rsidR="00B620AF" w:rsidRPr="001F2C0F" w:rsidRDefault="0089186F" w:rsidP="00AF59D1">
      <w:pPr>
        <w:pStyle w:val="a4"/>
        <w:tabs>
          <w:tab w:val="num" w:pos="0"/>
        </w:tabs>
        <w:ind w:left="0" w:firstLine="0"/>
        <w:rPr>
          <w:b/>
          <w:color w:val="000000"/>
          <w:sz w:val="24"/>
          <w:szCs w:val="24"/>
        </w:rPr>
      </w:pPr>
      <w:r w:rsidRPr="001F2C0F">
        <w:rPr>
          <w:b/>
          <w:sz w:val="24"/>
          <w:szCs w:val="24"/>
        </w:rPr>
        <w:t>Форма Графика</w:t>
      </w:r>
      <w:bookmarkEnd w:id="33"/>
    </w:p>
    <w:p w:rsidR="00B620AF" w:rsidRPr="001F2C0F"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B620AF" w:rsidRPr="001F2C0F" w:rsidRDefault="00B620AF" w:rsidP="00B320F2">
      <w:pPr>
        <w:spacing w:line="240" w:lineRule="auto"/>
        <w:ind w:firstLine="0"/>
        <w:jc w:val="left"/>
        <w:rPr>
          <w:color w:val="000000"/>
          <w:sz w:val="24"/>
          <w:szCs w:val="24"/>
        </w:rPr>
      </w:pPr>
    </w:p>
    <w:p w:rsidR="00B620AF" w:rsidRPr="001F2C0F" w:rsidRDefault="00B620AF" w:rsidP="00B320F2">
      <w:pPr>
        <w:spacing w:line="240" w:lineRule="auto"/>
        <w:ind w:firstLine="0"/>
        <w:jc w:val="left"/>
        <w:rPr>
          <w:color w:val="000000"/>
          <w:sz w:val="24"/>
          <w:szCs w:val="24"/>
        </w:rPr>
      </w:pPr>
      <w:r w:rsidRPr="001F2C0F">
        <w:rPr>
          <w:color w:val="000000"/>
          <w:sz w:val="24"/>
          <w:szCs w:val="24"/>
        </w:rPr>
        <w:t xml:space="preserve">Приложение </w:t>
      </w:r>
      <w:r w:rsidR="00A332E3" w:rsidRPr="001F2C0F">
        <w:rPr>
          <w:color w:val="000000"/>
          <w:sz w:val="24"/>
          <w:szCs w:val="24"/>
        </w:rPr>
        <w:fldChar w:fldCharType="begin"/>
      </w:r>
      <w:r w:rsidRPr="001F2C0F">
        <w:rPr>
          <w:color w:val="000000"/>
          <w:sz w:val="24"/>
          <w:szCs w:val="24"/>
        </w:rPr>
        <w:instrText xml:space="preserve"> SEQ Приложение \* ARABIC </w:instrText>
      </w:r>
      <w:r w:rsidR="00A332E3" w:rsidRPr="001F2C0F">
        <w:rPr>
          <w:color w:val="000000"/>
          <w:sz w:val="24"/>
          <w:szCs w:val="24"/>
        </w:rPr>
        <w:fldChar w:fldCharType="separate"/>
      </w:r>
      <w:r w:rsidR="000A7754">
        <w:rPr>
          <w:noProof/>
          <w:color w:val="000000"/>
          <w:sz w:val="24"/>
          <w:szCs w:val="24"/>
        </w:rPr>
        <w:t>2</w:t>
      </w:r>
      <w:r w:rsidR="00A332E3" w:rsidRPr="001F2C0F">
        <w:rPr>
          <w:color w:val="000000"/>
          <w:sz w:val="24"/>
          <w:szCs w:val="24"/>
        </w:rPr>
        <w:fldChar w:fldCharType="end"/>
      </w:r>
      <w:r w:rsidRPr="001F2C0F">
        <w:rPr>
          <w:color w:val="000000"/>
          <w:sz w:val="24"/>
          <w:szCs w:val="24"/>
        </w:rPr>
        <w:t xml:space="preserve"> к письму о подаче оферты</w:t>
      </w:r>
      <w:r w:rsidRPr="001F2C0F">
        <w:rPr>
          <w:color w:val="000000"/>
          <w:sz w:val="24"/>
          <w:szCs w:val="24"/>
        </w:rPr>
        <w:br/>
        <w:t>от «___</w:t>
      </w:r>
      <w:r w:rsidR="001A797F" w:rsidRPr="001F2C0F">
        <w:rPr>
          <w:color w:val="000000"/>
          <w:sz w:val="24"/>
          <w:szCs w:val="24"/>
        </w:rPr>
        <w:t>_» _</w:t>
      </w:r>
      <w:r w:rsidRPr="001F2C0F">
        <w:rPr>
          <w:color w:val="000000"/>
          <w:sz w:val="24"/>
          <w:szCs w:val="24"/>
        </w:rPr>
        <w:t>____________ г. №__________</w:t>
      </w:r>
    </w:p>
    <w:p w:rsidR="00B620AF" w:rsidRPr="001F2C0F" w:rsidRDefault="00B620AF" w:rsidP="00B320F2">
      <w:pPr>
        <w:spacing w:line="240" w:lineRule="auto"/>
        <w:ind w:firstLine="0"/>
        <w:rPr>
          <w:color w:val="000000"/>
          <w:sz w:val="24"/>
          <w:szCs w:val="24"/>
        </w:rPr>
      </w:pPr>
    </w:p>
    <w:p w:rsidR="00872E2A" w:rsidRPr="001F2C0F" w:rsidRDefault="00B620AF" w:rsidP="00B320F2">
      <w:pPr>
        <w:suppressAutoHyphens/>
        <w:spacing w:line="240" w:lineRule="auto"/>
        <w:ind w:firstLine="0"/>
        <w:jc w:val="center"/>
        <w:rPr>
          <w:b/>
          <w:sz w:val="24"/>
          <w:szCs w:val="24"/>
        </w:rPr>
      </w:pPr>
      <w:r w:rsidRPr="001F2C0F">
        <w:rPr>
          <w:b/>
          <w:sz w:val="24"/>
          <w:szCs w:val="24"/>
        </w:rPr>
        <w:t xml:space="preserve">График </w:t>
      </w:r>
    </w:p>
    <w:p w:rsidR="00B620AF" w:rsidRPr="001F2C0F" w:rsidRDefault="00AF59D1" w:rsidP="00B320F2">
      <w:pPr>
        <w:suppressAutoHyphens/>
        <w:spacing w:line="240" w:lineRule="auto"/>
        <w:ind w:firstLine="0"/>
        <w:jc w:val="center"/>
        <w:rPr>
          <w:b/>
          <w:sz w:val="24"/>
          <w:szCs w:val="24"/>
        </w:rPr>
      </w:pPr>
      <w:r w:rsidRPr="001F2C0F">
        <w:rPr>
          <w:b/>
          <w:sz w:val="24"/>
          <w:szCs w:val="24"/>
        </w:rPr>
        <w:t>поставки товара</w:t>
      </w:r>
      <w:r w:rsidR="00B11A6F" w:rsidRPr="001F2C0F">
        <w:rPr>
          <w:b/>
          <w:sz w:val="24"/>
          <w:szCs w:val="24"/>
        </w:rPr>
        <w:t xml:space="preserve"> </w:t>
      </w:r>
    </w:p>
    <w:p w:rsidR="00B620AF" w:rsidRPr="001F2C0F" w:rsidRDefault="00B620AF"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Наименование и адрес Участника: _________________________________</w:t>
      </w:r>
    </w:p>
    <w:p w:rsidR="00AF59D1" w:rsidRPr="001F2C0F" w:rsidRDefault="00AF59D1"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Начало: «__</w:t>
      </w:r>
      <w:r w:rsidR="005838AC" w:rsidRPr="001F2C0F">
        <w:rPr>
          <w:color w:val="000000"/>
          <w:sz w:val="24"/>
          <w:szCs w:val="24"/>
        </w:rPr>
        <w:t xml:space="preserve">_» </w:t>
      </w:r>
      <w:r w:rsidR="00B11A6F" w:rsidRPr="001F2C0F">
        <w:rPr>
          <w:color w:val="000000"/>
          <w:sz w:val="24"/>
          <w:szCs w:val="24"/>
        </w:rPr>
        <w:t>_________________20___</w:t>
      </w:r>
      <w:r w:rsidRPr="001F2C0F">
        <w:rPr>
          <w:color w:val="000000"/>
          <w:sz w:val="24"/>
          <w:szCs w:val="24"/>
        </w:rPr>
        <w:t>года.</w:t>
      </w:r>
    </w:p>
    <w:p w:rsidR="00B620AF" w:rsidRPr="001F2C0F" w:rsidRDefault="00B620AF" w:rsidP="00B320F2">
      <w:pPr>
        <w:spacing w:line="240" w:lineRule="auto"/>
        <w:ind w:firstLine="0"/>
        <w:rPr>
          <w:color w:val="000000"/>
          <w:sz w:val="24"/>
          <w:szCs w:val="24"/>
        </w:rPr>
      </w:pPr>
      <w:r w:rsidRPr="001F2C0F">
        <w:rPr>
          <w:color w:val="000000"/>
          <w:sz w:val="24"/>
          <w:szCs w:val="24"/>
        </w:rPr>
        <w:t>Окончание: «__</w:t>
      </w:r>
      <w:r w:rsidR="005838AC" w:rsidRPr="001F2C0F">
        <w:rPr>
          <w:color w:val="000000"/>
          <w:sz w:val="24"/>
          <w:szCs w:val="24"/>
        </w:rPr>
        <w:t>_</w:t>
      </w:r>
      <w:r w:rsidR="00B11A6F" w:rsidRPr="001F2C0F">
        <w:rPr>
          <w:color w:val="000000"/>
          <w:sz w:val="24"/>
          <w:szCs w:val="24"/>
        </w:rPr>
        <w:t>_</w:t>
      </w:r>
      <w:r w:rsidR="005838AC" w:rsidRPr="001F2C0F">
        <w:rPr>
          <w:color w:val="000000"/>
          <w:sz w:val="24"/>
          <w:szCs w:val="24"/>
        </w:rPr>
        <w:t>»</w:t>
      </w:r>
      <w:r w:rsidR="00B11A6F" w:rsidRPr="001F2C0F">
        <w:rPr>
          <w:color w:val="000000"/>
          <w:sz w:val="24"/>
          <w:szCs w:val="24"/>
        </w:rPr>
        <w:t xml:space="preserve"> ________________20___</w:t>
      </w:r>
      <w:r w:rsidRPr="001F2C0F">
        <w:rPr>
          <w:color w:val="000000"/>
          <w:sz w:val="24"/>
          <w:szCs w:val="24"/>
        </w:rPr>
        <w:t>года.</w:t>
      </w:r>
    </w:p>
    <w:p w:rsidR="00B620AF" w:rsidRPr="001F2C0F" w:rsidRDefault="00B620AF" w:rsidP="00B320F2">
      <w:pPr>
        <w:spacing w:line="240" w:lineRule="auto"/>
        <w:rPr>
          <w:color w:val="000000"/>
          <w:sz w:val="24"/>
          <w:szCs w:val="24"/>
        </w:rPr>
      </w:pPr>
    </w:p>
    <w:p w:rsidR="00AF59D1" w:rsidRPr="001F2C0F"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1F2C0F"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1F2C0F" w:rsidRDefault="00B620AF" w:rsidP="00976DF7">
            <w:pPr>
              <w:pStyle w:val="af8"/>
              <w:spacing w:before="0" w:after="0"/>
              <w:rPr>
                <w:color w:val="000000"/>
                <w:sz w:val="24"/>
                <w:szCs w:val="24"/>
              </w:rPr>
            </w:pPr>
            <w:r w:rsidRPr="001F2C0F">
              <w:rPr>
                <w:color w:val="000000"/>
                <w:sz w:val="24"/>
                <w:szCs w:val="24"/>
              </w:rPr>
              <w:t xml:space="preserve">График </w:t>
            </w:r>
            <w:r w:rsidR="00976DF7" w:rsidRPr="001F2C0F">
              <w:rPr>
                <w:color w:val="000000"/>
                <w:sz w:val="24"/>
                <w:szCs w:val="24"/>
              </w:rPr>
              <w:t>выполнения</w:t>
            </w:r>
            <w:r w:rsidRPr="001F2C0F">
              <w:rPr>
                <w:color w:val="000000"/>
                <w:sz w:val="24"/>
                <w:szCs w:val="24"/>
              </w:rPr>
              <w:t>, в неделях</w:t>
            </w:r>
            <w:r w:rsidR="007441D4" w:rsidRPr="001F2C0F">
              <w:rPr>
                <w:color w:val="000000"/>
                <w:sz w:val="24"/>
                <w:szCs w:val="24"/>
              </w:rPr>
              <w:t xml:space="preserve"> </w:t>
            </w:r>
            <w:r w:rsidR="007441D4" w:rsidRPr="001F2C0F">
              <w:rPr>
                <w:i/>
                <w:color w:val="000000"/>
                <w:sz w:val="24"/>
                <w:szCs w:val="24"/>
              </w:rPr>
              <w:t>(месяцах)</w:t>
            </w:r>
            <w:r w:rsidRPr="001F2C0F">
              <w:rPr>
                <w:color w:val="000000"/>
                <w:sz w:val="24"/>
                <w:szCs w:val="24"/>
              </w:rPr>
              <w:t xml:space="preserve"> с момента подписания Договора</w:t>
            </w:r>
            <w:r w:rsidR="00891EC2">
              <w:rPr>
                <w:color w:val="000000"/>
                <w:sz w:val="24"/>
                <w:szCs w:val="24"/>
              </w:rPr>
              <w:t xml:space="preserve"> или с даты получения гарантийного письма</w:t>
            </w:r>
          </w:p>
        </w:tc>
      </w:tr>
      <w:tr w:rsidR="00B620AF" w:rsidRPr="001F2C0F"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w:t>
            </w: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r w:rsidRPr="001F2C0F">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bl>
    <w:p w:rsidR="00B620AF" w:rsidRPr="001F2C0F" w:rsidRDefault="00B620AF"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w:t>
      </w:r>
      <w:r w:rsidR="00E431C6" w:rsidRPr="001F2C0F">
        <w:rPr>
          <w:color w:val="000000"/>
          <w:sz w:val="24"/>
          <w:szCs w:val="24"/>
        </w:rPr>
        <w:t>___________</w:t>
      </w:r>
      <w:r w:rsidRPr="001F2C0F">
        <w:rPr>
          <w:color w:val="000000"/>
          <w:sz w:val="24"/>
          <w:szCs w:val="24"/>
        </w:rPr>
        <w:t>_</w:t>
      </w:r>
    </w:p>
    <w:p w:rsidR="00B620AF" w:rsidRPr="001F2C0F" w:rsidRDefault="00B620AF" w:rsidP="00B320F2">
      <w:pPr>
        <w:spacing w:line="240" w:lineRule="auto"/>
        <w:ind w:right="3684"/>
        <w:jc w:val="center"/>
        <w:rPr>
          <w:color w:val="000000"/>
          <w:sz w:val="24"/>
          <w:szCs w:val="24"/>
          <w:vertAlign w:val="superscript"/>
        </w:rPr>
      </w:pPr>
      <w:r w:rsidRPr="001F2C0F">
        <w:rPr>
          <w:color w:val="000000"/>
          <w:sz w:val="24"/>
          <w:szCs w:val="24"/>
          <w:vertAlign w:val="superscript"/>
        </w:rPr>
        <w:t>(подпись, М.П.)</w:t>
      </w: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____________________________________</w:t>
      </w:r>
      <w:r w:rsidR="00E431C6" w:rsidRPr="001F2C0F">
        <w:rPr>
          <w:color w:val="000000"/>
          <w:sz w:val="24"/>
          <w:szCs w:val="24"/>
        </w:rPr>
        <w:t>___________</w:t>
      </w:r>
    </w:p>
    <w:p w:rsidR="00CC6391" w:rsidRPr="001F2C0F" w:rsidRDefault="00CC6391" w:rsidP="00CC6391">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AF59D1" w:rsidRPr="001F2C0F" w:rsidRDefault="00AF59D1"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71570F" w:rsidRPr="001F2C0F"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34" w:name="_Toc90385114"/>
      <w:bookmarkStart w:id="35" w:name="_Toc423378596"/>
    </w:p>
    <w:p w:rsidR="00AF59D1" w:rsidRPr="001F2C0F" w:rsidRDefault="00B620AF" w:rsidP="0071570F">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34"/>
      <w:bookmarkEnd w:id="35"/>
    </w:p>
    <w:p w:rsidR="0071570F" w:rsidRPr="001F2C0F" w:rsidRDefault="0071570F" w:rsidP="0071570F">
      <w:pPr>
        <w:pStyle w:val="a4"/>
        <w:numPr>
          <w:ilvl w:val="0"/>
          <w:numId w:val="0"/>
        </w:numPr>
        <w:tabs>
          <w:tab w:val="num" w:pos="1134"/>
        </w:tabs>
        <w:spacing w:line="276" w:lineRule="auto"/>
        <w:rPr>
          <w:b/>
          <w:sz w:val="24"/>
          <w:szCs w:val="24"/>
        </w:rPr>
      </w:pP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дату и номер Предложения в соответствии с письмом о подаче оферты (форма 1).</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 xml:space="preserve">В данном Графике </w:t>
      </w:r>
      <w:r w:rsidR="00717991" w:rsidRPr="001F2C0F">
        <w:rPr>
          <w:sz w:val="24"/>
          <w:szCs w:val="24"/>
        </w:rPr>
        <w:t>поставки товара</w:t>
      </w:r>
      <w:r w:rsidRPr="001F2C0F">
        <w:rPr>
          <w:sz w:val="24"/>
          <w:szCs w:val="24"/>
        </w:rPr>
        <w:t xml:space="preserve"> приводятся расчетные сроки выполнения всех </w:t>
      </w:r>
      <w:r w:rsidR="005F0F02" w:rsidRPr="001F2C0F">
        <w:rPr>
          <w:sz w:val="24"/>
          <w:szCs w:val="24"/>
        </w:rPr>
        <w:t>сроков</w:t>
      </w:r>
      <w:r w:rsidRPr="001F2C0F">
        <w:rPr>
          <w:sz w:val="24"/>
          <w:szCs w:val="24"/>
        </w:rPr>
        <w:t xml:space="preserve"> поставки продукции в рамках Договора, перечисленных в </w:t>
      </w:r>
      <w:r w:rsidR="005F0F02" w:rsidRPr="001F2C0F">
        <w:rPr>
          <w:sz w:val="24"/>
          <w:szCs w:val="24"/>
        </w:rPr>
        <w:t>Технико-коммерческом</w:t>
      </w:r>
      <w:r w:rsidRPr="001F2C0F">
        <w:rPr>
          <w:sz w:val="24"/>
          <w:szCs w:val="24"/>
        </w:rPr>
        <w:t xml:space="preserve"> предложении (форма </w:t>
      </w:r>
      <w:r w:rsidR="005F0F02" w:rsidRPr="001F2C0F">
        <w:rPr>
          <w:sz w:val="24"/>
          <w:szCs w:val="24"/>
        </w:rPr>
        <w:t>2</w:t>
      </w:r>
      <w:r w:rsidRPr="001F2C0F">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1F2C0F">
        <w:rPr>
          <w:sz w:val="24"/>
          <w:szCs w:val="24"/>
        </w:rPr>
        <w:t>Для указания с</w:t>
      </w:r>
      <w:r w:rsidRPr="00CC6391">
        <w:rPr>
          <w:sz w:val="24"/>
          <w:szCs w:val="24"/>
        </w:rPr>
        <w:t>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может быть также подготовлен с использованием программного обеспечения управления проектами (типа Microsoft Project и т.п.).</w:t>
      </w: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CC6391" w:rsidRDefault="00B620AF"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F02F79">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Default="000E1CD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Pr="00CC6391" w:rsidRDefault="004747F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CC6391" w:rsidRDefault="00452B63" w:rsidP="00537601">
      <w:pPr>
        <w:tabs>
          <w:tab w:val="left" w:pos="567"/>
        </w:tabs>
        <w:ind w:firstLine="0"/>
        <w:rPr>
          <w:sz w:val="24"/>
          <w:szCs w:val="24"/>
        </w:rPr>
      </w:pPr>
      <w:bookmarkStart w:id="36" w:name="_Ref89649494"/>
      <w:bookmarkStart w:id="37" w:name="_Toc90385115"/>
      <w:r w:rsidRPr="00CC6391">
        <w:rPr>
          <w:sz w:val="24"/>
          <w:szCs w:val="24"/>
        </w:rPr>
        <w:t xml:space="preserve">  </w:t>
      </w:r>
    </w:p>
    <w:p w:rsidR="00CC6391" w:rsidRPr="00CC6391" w:rsidRDefault="00452B63" w:rsidP="008950B1">
      <w:pPr>
        <w:tabs>
          <w:tab w:val="left" w:pos="567"/>
        </w:tabs>
        <w:ind w:left="851" w:firstLine="0"/>
        <w:rPr>
          <w:sz w:val="24"/>
          <w:szCs w:val="24"/>
        </w:rPr>
      </w:pPr>
      <w:r w:rsidRPr="00CC6391">
        <w:rPr>
          <w:sz w:val="24"/>
          <w:szCs w:val="24"/>
        </w:rPr>
        <w:t xml:space="preserve">                                          </w:t>
      </w:r>
      <w:bookmarkStart w:id="38" w:name="_Ref70131640"/>
      <w:bookmarkStart w:id="39" w:name="_Toc77970259"/>
      <w:bookmarkStart w:id="40" w:name="_Toc90385118"/>
      <w:bookmarkStart w:id="41" w:name="_Ref63957390"/>
      <w:bookmarkStart w:id="42" w:name="_Toc64719476"/>
      <w:bookmarkStart w:id="43" w:name="_Toc69112532"/>
      <w:bookmarkEnd w:id="36"/>
      <w:bookmarkEnd w:id="37"/>
    </w:p>
    <w:p w:rsidR="00FF6AB5" w:rsidRPr="00CC6391" w:rsidRDefault="00B620AF" w:rsidP="00FF6AB5">
      <w:pPr>
        <w:pStyle w:val="21"/>
        <w:spacing w:line="276" w:lineRule="auto"/>
        <w:rPr>
          <w:sz w:val="24"/>
          <w:szCs w:val="24"/>
        </w:rPr>
      </w:pPr>
      <w:bookmarkStart w:id="44"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5" w:name="_Toc90385119"/>
      <w:bookmarkEnd w:id="38"/>
      <w:bookmarkEnd w:id="39"/>
      <w:bookmarkEnd w:id="40"/>
      <w:bookmarkEnd w:id="44"/>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5"/>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1"/>
    <w:bookmarkEnd w:id="42"/>
    <w:bookmarkEnd w:id="43"/>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6" w:name="_Toc90385120"/>
      <w:bookmarkStart w:id="47" w:name="_Toc423378605"/>
      <w:bookmarkStart w:id="48"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6"/>
      <w:bookmarkEnd w:id="47"/>
      <w:bookmarkEnd w:id="48"/>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Pr="00CC6391" w:rsidRDefault="008950B1"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9" w:name="_Ref55335823"/>
      <w:bookmarkStart w:id="50" w:name="_Ref55336359"/>
      <w:bookmarkStart w:id="51" w:name="_Toc57314675"/>
      <w:bookmarkStart w:id="52" w:name="_Toc69728989"/>
      <w:bookmarkStart w:id="53"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9"/>
      <w:bookmarkEnd w:id="50"/>
      <w:bookmarkEnd w:id="51"/>
      <w:bookmarkEnd w:id="52"/>
      <w:bookmarkEnd w:id="53"/>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7"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4" w:name="_Toc423378614"/>
      <w:bookmarkStart w:id="55" w:name="_Toc423421117"/>
      <w:r w:rsidRPr="00CC6391">
        <w:rPr>
          <w:sz w:val="24"/>
          <w:szCs w:val="24"/>
        </w:rPr>
        <w:br w:type="page"/>
      </w:r>
      <w:r w:rsidR="0089186F" w:rsidRPr="00CC6391">
        <w:rPr>
          <w:b/>
          <w:sz w:val="24"/>
          <w:szCs w:val="24"/>
        </w:rPr>
        <w:lastRenderedPageBreak/>
        <w:t>Инструкции по заполнению</w:t>
      </w:r>
      <w:bookmarkEnd w:id="54"/>
      <w:bookmarkEnd w:id="55"/>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6" w:name="_Ref55336378"/>
      <w:bookmarkStart w:id="57" w:name="_Toc57314676"/>
      <w:bookmarkStart w:id="58" w:name="_Toc69728990"/>
      <w:bookmarkStart w:id="59"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6"/>
      <w:bookmarkEnd w:id="57"/>
      <w:bookmarkEnd w:id="58"/>
      <w:bookmarkEnd w:id="59"/>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«____»_____________ г. №__________</w:t>
      </w:r>
      <w:bookmarkStart w:id="60" w:name="_Ref55336389"/>
      <w:bookmarkStart w:id="61" w:name="_Toc57314677"/>
      <w:bookmarkStart w:id="62"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3" w:name="_Toc207796007"/>
      <w:bookmarkStart w:id="64" w:name="_Toc423378617"/>
      <w:bookmarkStart w:id="65" w:name="_Toc423421120"/>
    </w:p>
    <w:p w:rsidR="00E044C1" w:rsidRPr="00CC6391" w:rsidRDefault="00EF1DD6" w:rsidP="003A53F8">
      <w:pPr>
        <w:pStyle w:val="a4"/>
        <w:spacing w:line="276" w:lineRule="auto"/>
        <w:ind w:left="1134"/>
        <w:rPr>
          <w:b/>
          <w:sz w:val="24"/>
          <w:szCs w:val="24"/>
        </w:rPr>
      </w:pPr>
      <w:r w:rsidRPr="00CC6391">
        <w:rPr>
          <w:b/>
          <w:sz w:val="24"/>
          <w:szCs w:val="24"/>
        </w:rPr>
        <w:t>Инструкции по заполнению</w:t>
      </w:r>
      <w:bookmarkEnd w:id="63"/>
      <w:bookmarkEnd w:id="64"/>
      <w:bookmarkEnd w:id="65"/>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lastRenderedPageBreak/>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Pr="00CC6391" w:rsidRDefault="004747FE"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6" w:name="_Ref209512344"/>
      <w:bookmarkStart w:id="67"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60"/>
      <w:bookmarkEnd w:id="61"/>
      <w:bookmarkEnd w:id="62"/>
      <w:bookmarkEnd w:id="66"/>
      <w:bookmarkEnd w:id="67"/>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8" w:name="_Toc423378620"/>
      <w:bookmarkStart w:id="69"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8"/>
      <w:bookmarkEnd w:id="69"/>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70" w:name="_Ref55336398"/>
      <w:bookmarkStart w:id="71" w:name="_Toc57314678"/>
      <w:bookmarkStart w:id="72" w:name="_Toc69728992"/>
      <w:bookmarkStart w:id="73"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70"/>
      <w:bookmarkEnd w:id="71"/>
      <w:bookmarkEnd w:id="72"/>
      <w:bookmarkEnd w:id="73"/>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год окончания,  специальность),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r w:rsidRPr="00CC6391">
              <w:rPr>
                <w:szCs w:val="24"/>
              </w:rPr>
              <w:t xml:space="preserve"> </w:t>
            </w:r>
            <w:r w:rsidR="00F97FD3" w:rsidRPr="00CC6391">
              <w:rPr>
                <w:szCs w:val="24"/>
              </w:rPr>
              <w:t xml:space="preserve"> </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4747FE" w:rsidRPr="00CC6391" w:rsidRDefault="004747FE"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74" w:name="_Toc423378623"/>
      <w:bookmarkStart w:id="75" w:name="_Toc423421126"/>
      <w:r w:rsidRPr="00CC6391">
        <w:rPr>
          <w:b/>
          <w:sz w:val="24"/>
          <w:szCs w:val="24"/>
        </w:rPr>
        <w:lastRenderedPageBreak/>
        <w:t>Инструкции по заполнению</w:t>
      </w:r>
      <w:bookmarkEnd w:id="74"/>
      <w:bookmarkEnd w:id="75"/>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4747FE" w:rsidRPr="00CC6391" w:rsidRDefault="004747FE"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6" w:name="_Ref285092299"/>
      <w:bookmarkStart w:id="77"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6"/>
      <w:bookmarkEnd w:id="77"/>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согла</w:t>
      </w:r>
      <w:r w:rsidR="00C61209">
        <w:rPr>
          <w:sz w:val="24"/>
          <w:szCs w:val="24"/>
        </w:rPr>
        <w:t>сен на включение в заключаемые П</w:t>
      </w:r>
      <w:r w:rsidR="008667B0" w:rsidRPr="00CC6391">
        <w:rPr>
          <w:sz w:val="24"/>
          <w:szCs w:val="24"/>
        </w:rPr>
        <w:t>АО «</w:t>
      </w:r>
      <w:r w:rsidR="00C61209">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8" w:name="_Toc423378626"/>
      <w:bookmarkStart w:id="79"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8"/>
      <w:bookmarkEnd w:id="79"/>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80" w:name="_Toc428967887"/>
      <w:r w:rsidRPr="000E2B07">
        <w:rPr>
          <w:rFonts w:ascii="Times New Roman" w:hAnsi="Times New Roman"/>
          <w:sz w:val="28"/>
          <w:szCs w:val="28"/>
        </w:rPr>
        <w:lastRenderedPageBreak/>
        <w:t>ПРОЕКТ  ДОГОВОРА (с приложениями)</w:t>
      </w:r>
      <w:bookmarkEnd w:id="80"/>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81"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81"/>
      <w:r w:rsidR="00B1053C" w:rsidRPr="000E2B07">
        <w:rPr>
          <w:rFonts w:ascii="Times New Roman" w:hAnsi="Times New Roman"/>
          <w:sz w:val="28"/>
          <w:szCs w:val="28"/>
        </w:rPr>
        <w:t xml:space="preserve"> </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4747FE">
      <w:headerReference w:type="default" r:id="rId18"/>
      <w:footerReference w:type="default" r:id="rId19"/>
      <w:pgSz w:w="11906" w:h="16838" w:code="9"/>
      <w:pgMar w:top="1135"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4DAE" w:rsidRDefault="009E4DAE">
      <w:r>
        <w:separator/>
      </w:r>
    </w:p>
  </w:endnote>
  <w:endnote w:type="continuationSeparator" w:id="0">
    <w:p w:rsidR="009E4DAE" w:rsidRDefault="009E4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C43865" w:rsidRDefault="00C43865">
        <w:pPr>
          <w:pStyle w:val="af0"/>
          <w:jc w:val="right"/>
        </w:pPr>
        <w:r>
          <w:fldChar w:fldCharType="begin"/>
        </w:r>
        <w:r>
          <w:instrText xml:space="preserve"> PAGE   \* MERGEFORMAT </w:instrText>
        </w:r>
        <w:r>
          <w:fldChar w:fldCharType="separate"/>
        </w:r>
        <w:r w:rsidR="00E511EA">
          <w:rPr>
            <w:noProof/>
          </w:rPr>
          <w:t>6</w:t>
        </w:r>
        <w:r>
          <w:rPr>
            <w:noProof/>
          </w:rPr>
          <w:fldChar w:fldCharType="end"/>
        </w:r>
      </w:p>
    </w:sdtContent>
  </w:sdt>
  <w:p w:rsidR="00C43865" w:rsidRDefault="00C43865">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4DAE" w:rsidRDefault="009E4DAE">
      <w:r>
        <w:separator/>
      </w:r>
    </w:p>
  </w:footnote>
  <w:footnote w:type="continuationSeparator" w:id="0">
    <w:p w:rsidR="009E4DAE" w:rsidRDefault="009E4D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3865" w:rsidRPr="00F01080" w:rsidRDefault="00C43865"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3EBC0224"/>
    <w:multiLevelType w:val="hybridMultilevel"/>
    <w:tmpl w:val="7E02A1A6"/>
    <w:lvl w:ilvl="0" w:tplc="0419000F">
      <w:start w:val="1"/>
      <w:numFmt w:val="decimal"/>
      <w:lvlText w:val="%1."/>
      <w:lvlJc w:val="left"/>
      <w:pPr>
        <w:ind w:left="1073" w:hanging="360"/>
      </w:pPr>
    </w:lvl>
    <w:lvl w:ilvl="1" w:tplc="04190019" w:tentative="1">
      <w:start w:val="1"/>
      <w:numFmt w:val="lowerLetter"/>
      <w:lvlText w:val="%2."/>
      <w:lvlJc w:val="left"/>
      <w:pPr>
        <w:ind w:left="1793" w:hanging="360"/>
      </w:pPr>
    </w:lvl>
    <w:lvl w:ilvl="2" w:tplc="0419001B" w:tentative="1">
      <w:start w:val="1"/>
      <w:numFmt w:val="lowerRoman"/>
      <w:lvlText w:val="%3."/>
      <w:lvlJc w:val="right"/>
      <w:pPr>
        <w:ind w:left="2513" w:hanging="180"/>
      </w:pPr>
    </w:lvl>
    <w:lvl w:ilvl="3" w:tplc="0419000F" w:tentative="1">
      <w:start w:val="1"/>
      <w:numFmt w:val="decimal"/>
      <w:lvlText w:val="%4."/>
      <w:lvlJc w:val="left"/>
      <w:pPr>
        <w:ind w:left="3233" w:hanging="360"/>
      </w:pPr>
    </w:lvl>
    <w:lvl w:ilvl="4" w:tplc="04190019" w:tentative="1">
      <w:start w:val="1"/>
      <w:numFmt w:val="lowerLetter"/>
      <w:lvlText w:val="%5."/>
      <w:lvlJc w:val="left"/>
      <w:pPr>
        <w:ind w:left="3953" w:hanging="360"/>
      </w:pPr>
    </w:lvl>
    <w:lvl w:ilvl="5" w:tplc="0419001B" w:tentative="1">
      <w:start w:val="1"/>
      <w:numFmt w:val="lowerRoman"/>
      <w:lvlText w:val="%6."/>
      <w:lvlJc w:val="right"/>
      <w:pPr>
        <w:ind w:left="4673" w:hanging="180"/>
      </w:pPr>
    </w:lvl>
    <w:lvl w:ilvl="6" w:tplc="0419000F" w:tentative="1">
      <w:start w:val="1"/>
      <w:numFmt w:val="decimal"/>
      <w:lvlText w:val="%7."/>
      <w:lvlJc w:val="left"/>
      <w:pPr>
        <w:ind w:left="5393" w:hanging="360"/>
      </w:pPr>
    </w:lvl>
    <w:lvl w:ilvl="7" w:tplc="04190019" w:tentative="1">
      <w:start w:val="1"/>
      <w:numFmt w:val="lowerLetter"/>
      <w:lvlText w:val="%8."/>
      <w:lvlJc w:val="left"/>
      <w:pPr>
        <w:ind w:left="6113" w:hanging="360"/>
      </w:pPr>
    </w:lvl>
    <w:lvl w:ilvl="8" w:tplc="0419001B" w:tentative="1">
      <w:start w:val="1"/>
      <w:numFmt w:val="lowerRoman"/>
      <w:lvlText w:val="%9."/>
      <w:lvlJc w:val="right"/>
      <w:pPr>
        <w:ind w:left="6833" w:hanging="180"/>
      </w:p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9"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0"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7"/>
  </w:num>
  <w:num w:numId="2">
    <w:abstractNumId w:val="35"/>
  </w:num>
  <w:num w:numId="3">
    <w:abstractNumId w:val="23"/>
  </w:num>
  <w:num w:numId="4">
    <w:abstractNumId w:val="38"/>
  </w:num>
  <w:num w:numId="5">
    <w:abstractNumId w:val="21"/>
  </w:num>
  <w:num w:numId="6">
    <w:abstractNumId w:val="11"/>
  </w:num>
  <w:num w:numId="7">
    <w:abstractNumId w:val="22"/>
  </w:num>
  <w:num w:numId="8">
    <w:abstractNumId w:val="28"/>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2"/>
  </w:num>
  <w:num w:numId="17">
    <w:abstractNumId w:val="41"/>
  </w:num>
  <w:num w:numId="18">
    <w:abstractNumId w:val="36"/>
  </w:num>
  <w:num w:numId="19">
    <w:abstractNumId w:val="16"/>
  </w:num>
  <w:num w:numId="20">
    <w:abstractNumId w:val="1"/>
  </w:num>
  <w:num w:numId="21">
    <w:abstractNumId w:val="0"/>
  </w:num>
  <w:num w:numId="22">
    <w:abstractNumId w:val="29"/>
  </w:num>
  <w:num w:numId="23">
    <w:abstractNumId w:val="2"/>
  </w:num>
  <w:num w:numId="24">
    <w:abstractNumId w:val="10"/>
  </w:num>
  <w:num w:numId="25">
    <w:abstractNumId w:val="40"/>
  </w:num>
  <w:num w:numId="26">
    <w:abstractNumId w:val="9"/>
  </w:num>
  <w:num w:numId="27">
    <w:abstractNumId w:val="34"/>
  </w:num>
  <w:num w:numId="28">
    <w:abstractNumId w:val="39"/>
  </w:num>
  <w:num w:numId="29">
    <w:abstractNumId w:val="17"/>
  </w:num>
  <w:num w:numId="30">
    <w:abstractNumId w:val="18"/>
  </w:num>
  <w:num w:numId="31">
    <w:abstractNumId w:val="20"/>
  </w:num>
  <w:num w:numId="32">
    <w:abstractNumId w:val="30"/>
  </w:num>
  <w:num w:numId="33">
    <w:abstractNumId w:val="12"/>
  </w:num>
  <w:num w:numId="34">
    <w:abstractNumId w:val="37"/>
  </w:num>
  <w:num w:numId="35">
    <w:abstractNumId w:val="33"/>
  </w:num>
  <w:num w:numId="36">
    <w:abstractNumId w:val="14"/>
  </w:num>
  <w:num w:numId="37">
    <w:abstractNumId w:val="31"/>
  </w:num>
  <w:num w:numId="38">
    <w:abstractNumId w:val="2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6DDB"/>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A7754"/>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0E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0D8D"/>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1EE"/>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0E7E"/>
    <w:rsid w:val="002219EE"/>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3B5E"/>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2E32"/>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6D41"/>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325"/>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54D5"/>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258C"/>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DE8"/>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A34"/>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48"/>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4CAB"/>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195"/>
    <w:rsid w:val="006A44BC"/>
    <w:rsid w:val="006A5E99"/>
    <w:rsid w:val="006A63EC"/>
    <w:rsid w:val="006B14A1"/>
    <w:rsid w:val="006B2152"/>
    <w:rsid w:val="006B2272"/>
    <w:rsid w:val="006B399E"/>
    <w:rsid w:val="006B4EA6"/>
    <w:rsid w:val="006B7774"/>
    <w:rsid w:val="006C022F"/>
    <w:rsid w:val="006C07F3"/>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322"/>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0B2A"/>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112"/>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499"/>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176"/>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4DAE"/>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360"/>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148"/>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098"/>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70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630"/>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3865"/>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209"/>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15FD"/>
    <w:rsid w:val="00C82623"/>
    <w:rsid w:val="00C832FC"/>
    <w:rsid w:val="00C833A1"/>
    <w:rsid w:val="00C8405A"/>
    <w:rsid w:val="00C84BBE"/>
    <w:rsid w:val="00C84F7C"/>
    <w:rsid w:val="00C84FA9"/>
    <w:rsid w:val="00C850F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AD8"/>
    <w:rsid w:val="00CD1F42"/>
    <w:rsid w:val="00CD1FCC"/>
    <w:rsid w:val="00CD260A"/>
    <w:rsid w:val="00CD2973"/>
    <w:rsid w:val="00CD2978"/>
    <w:rsid w:val="00CD29CD"/>
    <w:rsid w:val="00CD3095"/>
    <w:rsid w:val="00CD31FB"/>
    <w:rsid w:val="00CD3449"/>
    <w:rsid w:val="00CD439C"/>
    <w:rsid w:val="00CD5043"/>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11EA"/>
    <w:rsid w:val="00E5293B"/>
    <w:rsid w:val="00E52F49"/>
    <w:rsid w:val="00E53177"/>
    <w:rsid w:val="00E53319"/>
    <w:rsid w:val="00E533BB"/>
    <w:rsid w:val="00E535A6"/>
    <w:rsid w:val="00E53615"/>
    <w:rsid w:val="00E5372C"/>
    <w:rsid w:val="00E5454E"/>
    <w:rsid w:val="00E55A8E"/>
    <w:rsid w:val="00E55FB4"/>
    <w:rsid w:val="00E56D15"/>
    <w:rsid w:val="00E573C5"/>
    <w:rsid w:val="00E578EF"/>
    <w:rsid w:val="00E60549"/>
    <w:rsid w:val="00E60AB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40AB"/>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8632B"/>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EF"/>
    <w:rsid w:val="00FC59F9"/>
    <w:rsid w:val="00FC6D7D"/>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0DE88D"/>
  <w15:docId w15:val="{9AC2BE2D-3CE7-4D6C-A0EE-65B37B38C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387068242">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50115104">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Vorobjeva_N@unipro.energy"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Vorobjeva_N@unipro.energy" TargetMode="External"/><Relationship Id="rId17" Type="http://schemas.openxmlformats.org/officeDocument/2006/relationships/hyperlink" Target="http://www.dnb.ru/rbr.asp?rbr=25" TargetMode="External"/><Relationship Id="rId2" Type="http://schemas.openxmlformats.org/officeDocument/2006/relationships/customXml" Target="../customXml/item1.xml"/><Relationship Id="rId16" Type="http://schemas.openxmlformats.org/officeDocument/2006/relationships/hyperlink" Target="http://www.unipro.energy/"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documents/" TargetMode="External"/><Relationship Id="rId5" Type="http://schemas.openxmlformats.org/officeDocument/2006/relationships/settings" Target="settings.xml"/><Relationship Id="rId15" Type="http://schemas.openxmlformats.org/officeDocument/2006/relationships/hyperlink" Target="http://www.unipro.energy/purchase/accreditation/" TargetMode="External"/><Relationship Id="rId10" Type="http://schemas.openxmlformats.org/officeDocument/2006/relationships/hyperlink" Target="mailto:Vorobjeva_N@unipro.energy"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energy/purchase/document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841B21-3723-43AA-BF12-203584CAA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536</TotalTime>
  <Pages>1</Pages>
  <Words>5065</Words>
  <Characters>28871</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33869</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Воробьева Надежда Александровна</cp:lastModifiedBy>
  <cp:revision>26</cp:revision>
  <cp:lastPrinted>2018-01-26T05:38:00Z</cp:lastPrinted>
  <dcterms:created xsi:type="dcterms:W3CDTF">2015-10-02T10:05:00Z</dcterms:created>
  <dcterms:modified xsi:type="dcterms:W3CDTF">2019-07-19T07:52:00Z</dcterms:modified>
</cp:coreProperties>
</file>